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4737F" w14:textId="77777777" w:rsidR="008E25E8" w:rsidRDefault="00A35C4A" w:rsidP="00116DF5">
      <w:pPr>
        <w:widowControl w:val="0"/>
        <w:suppressAutoHyphens/>
        <w:spacing w:line="276" w:lineRule="auto"/>
        <w:jc w:val="both"/>
        <w:rPr>
          <w:rFonts w:asciiTheme="minorHAnsi" w:eastAsia="SimSun" w:hAnsiTheme="minorHAnsi" w:cstheme="minorHAnsi"/>
          <w:bCs/>
          <w:iCs/>
          <w:kern w:val="2"/>
          <w:sz w:val="22"/>
          <w:szCs w:val="22"/>
          <w:lang w:eastAsia="hi-IN" w:bidi="hi-IN"/>
        </w:rPr>
      </w:pPr>
      <w:r w:rsidRPr="00F65681">
        <w:rPr>
          <w:rFonts w:asciiTheme="minorHAnsi" w:eastAsia="SimSun" w:hAnsiTheme="minorHAnsi" w:cstheme="minorHAnsi"/>
          <w:bCs/>
          <w:iCs/>
          <w:kern w:val="2"/>
          <w:sz w:val="22"/>
          <w:szCs w:val="22"/>
          <w:lang w:eastAsia="hi-IN" w:bidi="hi-IN"/>
        </w:rPr>
        <w:t>Załącz</w:t>
      </w:r>
      <w:r w:rsidR="00C14643" w:rsidRPr="00F65681">
        <w:rPr>
          <w:rFonts w:asciiTheme="minorHAnsi" w:eastAsia="SimSun" w:hAnsiTheme="minorHAnsi" w:cstheme="minorHAnsi"/>
          <w:bCs/>
          <w:iCs/>
          <w:kern w:val="2"/>
          <w:sz w:val="22"/>
          <w:szCs w:val="22"/>
          <w:lang w:eastAsia="hi-IN" w:bidi="hi-IN"/>
        </w:rPr>
        <w:t xml:space="preserve">nik nr 2 do Uchwały </w:t>
      </w:r>
      <w:r w:rsidR="008E25E8" w:rsidRPr="00F65681">
        <w:rPr>
          <w:rFonts w:asciiTheme="minorHAnsi" w:eastAsia="SimSun" w:hAnsiTheme="minorHAnsi" w:cstheme="minorHAnsi"/>
          <w:bCs/>
          <w:iCs/>
          <w:kern w:val="2"/>
          <w:sz w:val="22"/>
          <w:szCs w:val="22"/>
          <w:lang w:eastAsia="hi-IN" w:bidi="hi-IN"/>
        </w:rPr>
        <w:t xml:space="preserve">Zarządu Województwa Opolskiego </w:t>
      </w:r>
    </w:p>
    <w:p w14:paraId="358C4A1E" w14:textId="25CE05E3" w:rsidR="008E25E8" w:rsidRPr="00377D35" w:rsidRDefault="008E25E8" w:rsidP="008E25E8">
      <w:pPr>
        <w:rPr>
          <w:rFonts w:ascii="Calibri" w:eastAsia="Calibri" w:hAnsi="Calibri" w:cs="Calibri"/>
          <w:b/>
        </w:rPr>
      </w:pPr>
      <w:r w:rsidRPr="00377D35">
        <w:rPr>
          <w:rFonts w:ascii="Calibri" w:eastAsia="Calibri" w:hAnsi="Calibri" w:cs="Calibri"/>
        </w:rPr>
        <w:t xml:space="preserve">Załącznik nr 2 do SWZ - Nr postępowania: </w:t>
      </w:r>
      <w:r w:rsidRPr="007A77B5">
        <w:rPr>
          <w:rFonts w:ascii="Calibri" w:eastAsia="Calibri" w:hAnsi="Calibri" w:cs="Calibri"/>
        </w:rPr>
        <w:t>DOA-ZP.272.</w:t>
      </w:r>
      <w:r w:rsidR="007A77B5" w:rsidRPr="007A77B5">
        <w:rPr>
          <w:rFonts w:ascii="Calibri" w:eastAsia="Calibri" w:hAnsi="Calibri" w:cs="Calibri"/>
        </w:rPr>
        <w:t>7</w:t>
      </w:r>
      <w:r w:rsidRPr="007A77B5">
        <w:rPr>
          <w:rFonts w:ascii="Calibri" w:eastAsia="Calibri" w:hAnsi="Calibri" w:cs="Calibri"/>
        </w:rPr>
        <w:t>.2026</w:t>
      </w:r>
    </w:p>
    <w:p w14:paraId="3397D30E" w14:textId="77777777" w:rsidR="00A35C4A" w:rsidRPr="00F65681" w:rsidRDefault="00A35C4A" w:rsidP="00116DF5">
      <w:pPr>
        <w:tabs>
          <w:tab w:val="center" w:pos="4536"/>
          <w:tab w:val="right" w:pos="9072"/>
        </w:tabs>
        <w:spacing w:line="276" w:lineRule="auto"/>
        <w:jc w:val="both"/>
        <w:rPr>
          <w:rFonts w:asciiTheme="minorHAnsi" w:eastAsia="Calibri" w:hAnsiTheme="minorHAnsi" w:cstheme="minorHAnsi"/>
          <w:strike/>
          <w:noProof/>
          <w:color w:val="000000"/>
          <w:sz w:val="22"/>
          <w:szCs w:val="22"/>
        </w:rPr>
      </w:pPr>
    </w:p>
    <w:p w14:paraId="62889B6C" w14:textId="77777777" w:rsidR="00A35C4A" w:rsidRPr="00F65681" w:rsidRDefault="00A35C4A" w:rsidP="00116DF5">
      <w:pPr>
        <w:keepNext/>
        <w:keepLines/>
        <w:widowControl w:val="0"/>
        <w:suppressAutoHyphens/>
        <w:spacing w:line="276" w:lineRule="auto"/>
        <w:jc w:val="both"/>
        <w:outlineLvl w:val="0"/>
        <w:rPr>
          <w:rFonts w:asciiTheme="minorHAnsi" w:hAnsiTheme="minorHAnsi" w:cstheme="minorHAnsi"/>
          <w:i/>
          <w:iCs/>
          <w:color w:val="000000"/>
          <w:kern w:val="2"/>
          <w:sz w:val="22"/>
          <w:szCs w:val="22"/>
          <w:lang w:eastAsia="hi-IN" w:bidi="hi-IN"/>
        </w:rPr>
      </w:pPr>
      <w:r w:rsidRPr="00F65681">
        <w:rPr>
          <w:rFonts w:asciiTheme="minorHAnsi" w:hAnsiTheme="minorHAnsi" w:cstheme="minorHAnsi"/>
          <w:color w:val="000000"/>
          <w:kern w:val="2"/>
          <w:sz w:val="22"/>
          <w:szCs w:val="22"/>
          <w:lang w:eastAsia="hi-IN" w:bidi="hi-IN"/>
        </w:rPr>
        <w:t>Projektowane postanowienia umowy</w:t>
      </w:r>
    </w:p>
    <w:p w14:paraId="2DBF682F" w14:textId="77777777" w:rsidR="00A35C4A" w:rsidRPr="00F65681" w:rsidRDefault="00A35C4A" w:rsidP="00116DF5">
      <w:pPr>
        <w:widowControl w:val="0"/>
        <w:suppressAutoHyphens/>
        <w:spacing w:line="276" w:lineRule="auto"/>
        <w:jc w:val="both"/>
        <w:rPr>
          <w:rFonts w:asciiTheme="minorHAnsi" w:hAnsiTheme="minorHAnsi" w:cstheme="minorHAnsi"/>
          <w:kern w:val="2"/>
          <w:sz w:val="22"/>
          <w:szCs w:val="22"/>
          <w:lang w:eastAsia="hi-IN" w:bidi="hi-IN"/>
        </w:rPr>
      </w:pPr>
      <w:r w:rsidRPr="00F65681">
        <w:rPr>
          <w:rFonts w:asciiTheme="minorHAnsi" w:hAnsiTheme="minorHAnsi" w:cstheme="minorHAnsi"/>
          <w:kern w:val="2"/>
          <w:sz w:val="22"/>
          <w:szCs w:val="22"/>
          <w:lang w:eastAsia="hi-IN" w:bidi="hi-IN"/>
        </w:rPr>
        <w:t>Numer umowy ............../............</w:t>
      </w:r>
    </w:p>
    <w:p w14:paraId="230CA6C5" w14:textId="77777777" w:rsidR="00A35C4A" w:rsidRPr="00F65681" w:rsidRDefault="00A35C4A" w:rsidP="00116DF5">
      <w:pPr>
        <w:widowControl w:val="0"/>
        <w:suppressAutoHyphens/>
        <w:spacing w:before="120" w:after="120" w:line="276" w:lineRule="auto"/>
        <w:jc w:val="both"/>
        <w:rPr>
          <w:rFonts w:asciiTheme="minorHAnsi" w:eastAsia="SimSun" w:hAnsiTheme="minorHAnsi" w:cstheme="minorHAnsi"/>
          <w:kern w:val="2"/>
          <w:sz w:val="22"/>
          <w:szCs w:val="22"/>
          <w:lang w:eastAsia="hi-IN" w:bidi="hi-IN"/>
        </w:rPr>
      </w:pPr>
      <w:r w:rsidRPr="00F65681">
        <w:rPr>
          <w:rFonts w:asciiTheme="minorHAnsi" w:hAnsiTheme="minorHAnsi" w:cstheme="minorHAnsi"/>
          <w:kern w:val="2"/>
          <w:sz w:val="22"/>
          <w:szCs w:val="22"/>
          <w:lang w:eastAsia="hi-IN" w:bidi="hi-IN"/>
        </w:rPr>
        <w:t>Niniejsza umowa została zawarta w dniu</w:t>
      </w:r>
      <w:r w:rsidRPr="00F65681">
        <w:rPr>
          <w:rFonts w:asciiTheme="minorHAnsi" w:hAnsiTheme="minorHAnsi" w:cstheme="minorHAnsi"/>
          <w:b/>
          <w:bCs/>
          <w:kern w:val="2"/>
          <w:sz w:val="22"/>
          <w:szCs w:val="22"/>
          <w:lang w:eastAsia="hi-IN" w:bidi="hi-IN"/>
        </w:rPr>
        <w:t xml:space="preserve"> </w:t>
      </w:r>
      <w:r w:rsidRPr="00F65681">
        <w:rPr>
          <w:rFonts w:asciiTheme="minorHAnsi" w:hAnsiTheme="minorHAnsi" w:cstheme="minorHAnsi"/>
          <w:kern w:val="2"/>
          <w:sz w:val="22"/>
          <w:szCs w:val="22"/>
          <w:lang w:eastAsia="hi-IN" w:bidi="hi-IN"/>
        </w:rPr>
        <w:t>.............................. (data) w ................................. (miejsce) pomiędzy:</w:t>
      </w:r>
    </w:p>
    <w:p w14:paraId="78792790" w14:textId="34822E35" w:rsidR="00A35C4A" w:rsidRPr="00F65681" w:rsidRDefault="00A35C4A" w:rsidP="00116DF5">
      <w:pPr>
        <w:widowControl w:val="0"/>
        <w:suppressAutoHyphens/>
        <w:spacing w:line="276" w:lineRule="auto"/>
        <w:jc w:val="both"/>
        <w:rPr>
          <w:rFonts w:asciiTheme="minorHAnsi" w:eastAsia="SimSun" w:hAnsiTheme="minorHAnsi" w:cstheme="minorHAnsi"/>
          <w:kern w:val="2"/>
          <w:sz w:val="22"/>
          <w:szCs w:val="22"/>
          <w:lang w:eastAsia="hi-IN" w:bidi="hi-IN"/>
        </w:rPr>
      </w:pPr>
      <w:r w:rsidRPr="00F65681">
        <w:rPr>
          <w:rFonts w:asciiTheme="minorHAnsi" w:eastAsia="SimSun" w:hAnsiTheme="minorHAnsi" w:cstheme="minorHAnsi"/>
          <w:bCs/>
          <w:kern w:val="2"/>
          <w:sz w:val="22"/>
          <w:szCs w:val="22"/>
          <w:lang w:eastAsia="hi-IN" w:bidi="hi-IN"/>
        </w:rPr>
        <w:t>Województwem Opolskim</w:t>
      </w:r>
      <w:r w:rsidRPr="00F65681">
        <w:rPr>
          <w:rFonts w:asciiTheme="minorHAnsi" w:eastAsia="SimSun" w:hAnsiTheme="minorHAnsi" w:cstheme="minorHAnsi"/>
          <w:kern w:val="2"/>
          <w:sz w:val="22"/>
          <w:szCs w:val="22"/>
          <w:lang w:eastAsia="hi-IN" w:bidi="hi-IN"/>
        </w:rPr>
        <w:t xml:space="preserve"> z siedzibą w Opolu</w:t>
      </w:r>
      <w:r w:rsidR="00B375EC">
        <w:rPr>
          <w:rFonts w:asciiTheme="minorHAnsi" w:eastAsia="SimSun" w:hAnsiTheme="minorHAnsi" w:cstheme="minorHAnsi"/>
          <w:kern w:val="2"/>
          <w:sz w:val="22"/>
          <w:szCs w:val="22"/>
          <w:lang w:eastAsia="hi-IN" w:bidi="hi-IN"/>
        </w:rPr>
        <w:t xml:space="preserve">, </w:t>
      </w:r>
      <w:r w:rsidRPr="00F65681">
        <w:rPr>
          <w:rFonts w:asciiTheme="minorHAnsi" w:eastAsia="SimSun" w:hAnsiTheme="minorHAnsi" w:cstheme="minorHAnsi"/>
          <w:kern w:val="2"/>
          <w:sz w:val="22"/>
          <w:szCs w:val="22"/>
          <w:lang w:eastAsia="hi-IN" w:bidi="hi-IN"/>
        </w:rPr>
        <w:t xml:space="preserve">ul. </w:t>
      </w:r>
      <w:r w:rsidR="005A66BA" w:rsidRPr="00F65681">
        <w:rPr>
          <w:rFonts w:asciiTheme="minorHAnsi" w:eastAsia="SimSun" w:hAnsiTheme="minorHAnsi" w:cstheme="minorHAnsi"/>
          <w:kern w:val="2"/>
          <w:sz w:val="22"/>
          <w:szCs w:val="22"/>
          <w:lang w:eastAsia="hi-IN" w:bidi="hi-IN"/>
        </w:rPr>
        <w:t>Ostrówek 5</w:t>
      </w:r>
      <w:r w:rsidRPr="00F65681">
        <w:rPr>
          <w:rFonts w:asciiTheme="minorHAnsi" w:eastAsia="SimSun" w:hAnsiTheme="minorHAnsi" w:cstheme="minorHAnsi"/>
          <w:kern w:val="2"/>
          <w:sz w:val="22"/>
          <w:szCs w:val="22"/>
          <w:lang w:eastAsia="hi-IN" w:bidi="hi-IN"/>
        </w:rPr>
        <w:t>, 45-</w:t>
      </w:r>
      <w:r w:rsidR="001C2AD7">
        <w:rPr>
          <w:rFonts w:asciiTheme="minorHAnsi" w:eastAsia="SimSun" w:hAnsiTheme="minorHAnsi" w:cstheme="minorHAnsi"/>
          <w:kern w:val="2"/>
          <w:sz w:val="22"/>
          <w:szCs w:val="22"/>
          <w:lang w:eastAsia="hi-IN" w:bidi="hi-IN"/>
        </w:rPr>
        <w:t>088</w:t>
      </w:r>
      <w:r w:rsidRPr="00F65681">
        <w:rPr>
          <w:rFonts w:asciiTheme="minorHAnsi" w:eastAsia="SimSun" w:hAnsiTheme="minorHAnsi" w:cstheme="minorHAnsi"/>
          <w:kern w:val="2"/>
          <w:sz w:val="22"/>
          <w:szCs w:val="22"/>
          <w:lang w:eastAsia="hi-IN" w:bidi="hi-IN"/>
        </w:rPr>
        <w:t xml:space="preserve"> Opole</w:t>
      </w:r>
      <w:r w:rsidR="00B375EC">
        <w:rPr>
          <w:rFonts w:asciiTheme="minorHAnsi" w:eastAsia="SimSun" w:hAnsiTheme="minorHAnsi" w:cstheme="minorHAnsi"/>
          <w:kern w:val="2"/>
          <w:sz w:val="22"/>
          <w:szCs w:val="22"/>
          <w:lang w:eastAsia="hi-IN" w:bidi="hi-IN"/>
        </w:rPr>
        <w:t xml:space="preserve"> </w:t>
      </w:r>
      <w:r w:rsidR="00B375EC" w:rsidRPr="00B375EC">
        <w:rPr>
          <w:rFonts w:asciiTheme="minorHAnsi" w:eastAsia="SimSun" w:hAnsiTheme="minorHAnsi" w:cstheme="minorHAnsi"/>
          <w:kern w:val="2"/>
          <w:sz w:val="22"/>
          <w:szCs w:val="22"/>
          <w:lang w:eastAsia="hi-IN" w:bidi="hi-IN"/>
        </w:rPr>
        <w:t>(wykonującym zadania, w tym z zakresu zamówień publicznych przy pomocy Urzędu Marszałkowskiego Województwa Opolskiego, adres: ul. Ostrówek 5, 45-088 Opole),</w:t>
      </w:r>
      <w:r w:rsidR="00B375EC">
        <w:rPr>
          <w:rFonts w:asciiTheme="minorHAnsi" w:eastAsia="SimSun" w:hAnsiTheme="minorHAnsi" w:cstheme="minorHAnsi"/>
          <w:kern w:val="2"/>
          <w:sz w:val="22"/>
          <w:szCs w:val="22"/>
          <w:lang w:eastAsia="hi-IN" w:bidi="hi-IN"/>
        </w:rPr>
        <w:t xml:space="preserve"> </w:t>
      </w:r>
      <w:r w:rsidRPr="00F65681">
        <w:rPr>
          <w:rFonts w:asciiTheme="minorHAnsi" w:eastAsia="SimSun" w:hAnsiTheme="minorHAnsi" w:cstheme="minorHAnsi"/>
          <w:kern w:val="2"/>
          <w:sz w:val="22"/>
          <w:szCs w:val="22"/>
          <w:lang w:eastAsia="hi-IN" w:bidi="hi-IN"/>
        </w:rPr>
        <w:t xml:space="preserve">NIP: 7543077565, REGON: 531412421 reprezentowanym przez: </w:t>
      </w:r>
    </w:p>
    <w:p w14:paraId="5AEFBB8B" w14:textId="77777777" w:rsidR="00A35C4A" w:rsidRPr="00F65681" w:rsidRDefault="00A35C4A" w:rsidP="00116DF5">
      <w:pPr>
        <w:widowControl w:val="0"/>
        <w:suppressAutoHyphens/>
        <w:spacing w:line="276" w:lineRule="auto"/>
        <w:jc w:val="both"/>
        <w:rPr>
          <w:rFonts w:asciiTheme="minorHAnsi" w:eastAsia="SimSun" w:hAnsiTheme="minorHAnsi" w:cstheme="minorHAnsi"/>
          <w:kern w:val="2"/>
          <w:sz w:val="22"/>
          <w:szCs w:val="22"/>
          <w:lang w:eastAsia="hi-IN" w:bidi="hi-IN"/>
        </w:rPr>
      </w:pPr>
      <w:r w:rsidRPr="00F65681">
        <w:rPr>
          <w:rFonts w:asciiTheme="minorHAnsi" w:eastAsia="SimSun" w:hAnsiTheme="minorHAnsi" w:cstheme="minorHAnsi"/>
          <w:kern w:val="2"/>
          <w:sz w:val="22"/>
          <w:szCs w:val="22"/>
          <w:lang w:eastAsia="hi-IN" w:bidi="hi-IN"/>
        </w:rPr>
        <w:t xml:space="preserve">…………………………….. – …………………………………………………………., </w:t>
      </w:r>
    </w:p>
    <w:p w14:paraId="39FAA3A1" w14:textId="77777777" w:rsidR="00A35C4A" w:rsidRPr="00F65681" w:rsidRDefault="00A35C4A" w:rsidP="00116DF5">
      <w:pPr>
        <w:widowControl w:val="0"/>
        <w:suppressAutoHyphens/>
        <w:spacing w:line="276" w:lineRule="auto"/>
        <w:jc w:val="both"/>
        <w:rPr>
          <w:rFonts w:asciiTheme="minorHAnsi" w:eastAsia="SimSun" w:hAnsiTheme="minorHAnsi" w:cstheme="minorHAnsi"/>
          <w:kern w:val="2"/>
          <w:sz w:val="22"/>
          <w:szCs w:val="22"/>
          <w:lang w:eastAsia="hi-IN" w:bidi="hi-IN"/>
        </w:rPr>
      </w:pPr>
      <w:r w:rsidRPr="00F65681">
        <w:rPr>
          <w:rFonts w:asciiTheme="minorHAnsi" w:eastAsia="SimSun" w:hAnsiTheme="minorHAnsi" w:cstheme="minorHAnsi"/>
          <w:kern w:val="2"/>
          <w:sz w:val="22"/>
          <w:szCs w:val="22"/>
          <w:lang w:eastAsia="hi-IN" w:bidi="hi-IN"/>
        </w:rPr>
        <w:t xml:space="preserve">…………………………….. – …………………………………………………………., </w:t>
      </w:r>
    </w:p>
    <w:p w14:paraId="5F64330D" w14:textId="77777777" w:rsidR="00A35C4A" w:rsidRPr="00F65681" w:rsidRDefault="00A35C4A" w:rsidP="00116DF5">
      <w:pPr>
        <w:widowControl w:val="0"/>
        <w:suppressAutoHyphens/>
        <w:spacing w:line="276" w:lineRule="auto"/>
        <w:jc w:val="both"/>
        <w:rPr>
          <w:rFonts w:asciiTheme="minorHAnsi" w:eastAsia="SimSun" w:hAnsiTheme="minorHAnsi" w:cstheme="minorHAnsi"/>
          <w:b/>
          <w:kern w:val="2"/>
          <w:sz w:val="22"/>
          <w:szCs w:val="22"/>
          <w:lang w:eastAsia="hi-IN" w:bidi="hi-IN"/>
        </w:rPr>
      </w:pPr>
      <w:r w:rsidRPr="00F65681">
        <w:rPr>
          <w:rFonts w:asciiTheme="minorHAnsi" w:eastAsia="SimSun" w:hAnsiTheme="minorHAnsi" w:cstheme="minorHAnsi"/>
          <w:b/>
          <w:kern w:val="2"/>
          <w:sz w:val="22"/>
          <w:szCs w:val="22"/>
          <w:lang w:eastAsia="hi-IN" w:bidi="hi-IN"/>
        </w:rPr>
        <w:t>zwanym dalej „</w:t>
      </w:r>
      <w:r w:rsidRPr="00F65681">
        <w:rPr>
          <w:rFonts w:asciiTheme="minorHAnsi" w:eastAsia="SimSun" w:hAnsiTheme="minorHAnsi" w:cstheme="minorHAnsi"/>
          <w:b/>
          <w:bCs/>
          <w:kern w:val="2"/>
          <w:sz w:val="22"/>
          <w:szCs w:val="22"/>
          <w:lang w:eastAsia="hi-IN" w:bidi="hi-IN"/>
        </w:rPr>
        <w:t>Zamawiającym</w:t>
      </w:r>
      <w:r w:rsidRPr="00F65681">
        <w:rPr>
          <w:rFonts w:asciiTheme="minorHAnsi" w:eastAsia="SimSun" w:hAnsiTheme="minorHAnsi" w:cstheme="minorHAnsi"/>
          <w:b/>
          <w:kern w:val="2"/>
          <w:sz w:val="22"/>
          <w:szCs w:val="22"/>
          <w:lang w:eastAsia="hi-IN" w:bidi="hi-IN"/>
        </w:rPr>
        <w:t>”,</w:t>
      </w:r>
    </w:p>
    <w:p w14:paraId="22075237" w14:textId="77777777" w:rsidR="00A35C4A" w:rsidRPr="00F65681" w:rsidRDefault="00A35C4A" w:rsidP="00116DF5">
      <w:pPr>
        <w:widowControl w:val="0"/>
        <w:suppressAutoHyphens/>
        <w:spacing w:before="120" w:line="276" w:lineRule="auto"/>
        <w:jc w:val="both"/>
        <w:rPr>
          <w:rFonts w:asciiTheme="minorHAnsi" w:hAnsiTheme="minorHAnsi" w:cstheme="minorHAnsi"/>
          <w:kern w:val="2"/>
          <w:sz w:val="22"/>
          <w:szCs w:val="22"/>
          <w:lang w:eastAsia="hi-IN" w:bidi="hi-IN"/>
        </w:rPr>
      </w:pPr>
      <w:r w:rsidRPr="00F65681">
        <w:rPr>
          <w:rFonts w:asciiTheme="minorHAnsi" w:hAnsiTheme="minorHAnsi" w:cstheme="minorHAnsi"/>
          <w:kern w:val="2"/>
          <w:sz w:val="22"/>
          <w:szCs w:val="22"/>
          <w:lang w:eastAsia="hi-IN" w:bidi="hi-IN"/>
        </w:rPr>
        <w:t>a</w:t>
      </w:r>
    </w:p>
    <w:p w14:paraId="0DE9CF51" w14:textId="77777777" w:rsidR="00A35C4A" w:rsidRPr="00F65681" w:rsidRDefault="00A35C4A" w:rsidP="00116DF5">
      <w:pPr>
        <w:widowControl w:val="0"/>
        <w:suppressAutoHyphens/>
        <w:spacing w:line="276" w:lineRule="auto"/>
        <w:jc w:val="both"/>
        <w:rPr>
          <w:rFonts w:asciiTheme="minorHAnsi" w:eastAsia="SimSun" w:hAnsiTheme="minorHAnsi" w:cstheme="minorHAnsi"/>
          <w:kern w:val="2"/>
          <w:sz w:val="22"/>
          <w:szCs w:val="22"/>
          <w:lang w:eastAsia="hi-IN" w:bidi="hi-IN"/>
        </w:rPr>
      </w:pPr>
      <w:r w:rsidRPr="00F65681">
        <w:rPr>
          <w:rFonts w:asciiTheme="minorHAnsi" w:eastAsia="SimSun" w:hAnsiTheme="minorHAnsi" w:cstheme="minorHAnsi"/>
          <w:kern w:val="2"/>
          <w:sz w:val="22"/>
          <w:szCs w:val="22"/>
          <w:lang w:eastAsia="hi-IN" w:bidi="hi-IN"/>
        </w:rPr>
        <w:t>(w zależności od formy prawnej Wykonawcy należy wybrać i uzupełnić jedno z poniższych)</w:t>
      </w:r>
    </w:p>
    <w:p w14:paraId="5DC306E7" w14:textId="77777777" w:rsidR="00A35C4A" w:rsidRPr="00F65681" w:rsidRDefault="00A35C4A" w:rsidP="00116DF5">
      <w:pPr>
        <w:widowControl w:val="0"/>
        <w:suppressAutoHyphens/>
        <w:spacing w:line="276" w:lineRule="auto"/>
        <w:jc w:val="both"/>
        <w:rPr>
          <w:rFonts w:asciiTheme="minorHAnsi" w:eastAsia="SimSun" w:hAnsiTheme="minorHAnsi" w:cstheme="minorHAnsi"/>
          <w:kern w:val="2"/>
          <w:sz w:val="22"/>
          <w:szCs w:val="22"/>
          <w:lang w:eastAsia="hi-IN" w:bidi="hi-IN"/>
        </w:rPr>
      </w:pPr>
    </w:p>
    <w:p w14:paraId="1DECB9C4" w14:textId="77777777" w:rsidR="00A35C4A" w:rsidRPr="00F65681" w:rsidRDefault="00A35C4A" w:rsidP="00116DF5">
      <w:pPr>
        <w:widowControl w:val="0"/>
        <w:suppressAutoHyphens/>
        <w:spacing w:line="276" w:lineRule="auto"/>
        <w:jc w:val="both"/>
        <w:rPr>
          <w:rFonts w:asciiTheme="minorHAnsi" w:eastAsia="SimSun" w:hAnsiTheme="minorHAnsi" w:cstheme="minorHAnsi"/>
          <w:kern w:val="2"/>
          <w:sz w:val="22"/>
          <w:szCs w:val="22"/>
          <w:lang w:eastAsia="hi-IN" w:bidi="hi-IN"/>
        </w:rPr>
      </w:pPr>
      <w:r w:rsidRPr="00F65681">
        <w:rPr>
          <w:rFonts w:asciiTheme="minorHAnsi" w:eastAsia="SimSun" w:hAnsiTheme="minorHAnsi" w:cstheme="minorHAnsi"/>
          <w:kern w:val="2"/>
          <w:sz w:val="22"/>
          <w:szCs w:val="22"/>
          <w:lang w:eastAsia="hi-IN" w:bidi="hi-IN"/>
        </w:rPr>
        <w:t xml:space="preserve">1) …………………………………………… z siedzibą w ………………………… przy ul. ………………………, .…-…… …………………, wpisaną do rejestru przedsiębiorców Krajowego Rejestru Sądowego pod numerem: ……………., NIP: …..…………, REGON: …...……........, </w:t>
      </w:r>
    </w:p>
    <w:p w14:paraId="1D9F529F" w14:textId="77777777" w:rsidR="00A35C4A" w:rsidRPr="00F65681" w:rsidRDefault="00A35C4A" w:rsidP="00116DF5">
      <w:pPr>
        <w:widowControl w:val="0"/>
        <w:suppressAutoHyphens/>
        <w:spacing w:line="276" w:lineRule="auto"/>
        <w:jc w:val="both"/>
        <w:rPr>
          <w:rFonts w:asciiTheme="minorHAnsi" w:eastAsia="SimSun" w:hAnsiTheme="minorHAnsi" w:cstheme="minorHAnsi"/>
          <w:kern w:val="2"/>
          <w:sz w:val="22"/>
          <w:szCs w:val="22"/>
          <w:lang w:eastAsia="hi-IN" w:bidi="hi-IN"/>
        </w:rPr>
      </w:pPr>
      <w:r w:rsidRPr="00F65681">
        <w:rPr>
          <w:rFonts w:asciiTheme="minorHAnsi" w:eastAsia="SimSun" w:hAnsiTheme="minorHAnsi" w:cstheme="minorHAnsi"/>
          <w:kern w:val="2"/>
          <w:sz w:val="22"/>
          <w:szCs w:val="22"/>
          <w:lang w:eastAsia="hi-IN" w:bidi="hi-IN"/>
        </w:rPr>
        <w:t xml:space="preserve">reprezentowaną przez: </w:t>
      </w:r>
    </w:p>
    <w:p w14:paraId="04315D01" w14:textId="77777777" w:rsidR="00A35C4A" w:rsidRPr="00F65681" w:rsidRDefault="00A35C4A" w:rsidP="00116DF5">
      <w:pPr>
        <w:widowControl w:val="0"/>
        <w:suppressAutoHyphens/>
        <w:spacing w:line="276" w:lineRule="auto"/>
        <w:jc w:val="both"/>
        <w:rPr>
          <w:rFonts w:asciiTheme="minorHAnsi" w:eastAsia="SimSun" w:hAnsiTheme="minorHAnsi" w:cstheme="minorHAnsi"/>
          <w:kern w:val="2"/>
          <w:sz w:val="22"/>
          <w:szCs w:val="22"/>
          <w:lang w:eastAsia="hi-IN" w:bidi="hi-IN"/>
        </w:rPr>
      </w:pPr>
      <w:r w:rsidRPr="00F65681">
        <w:rPr>
          <w:rFonts w:asciiTheme="minorHAnsi" w:eastAsia="SimSun" w:hAnsiTheme="minorHAnsi" w:cstheme="minorHAnsi"/>
          <w:kern w:val="2"/>
          <w:sz w:val="22"/>
          <w:szCs w:val="22"/>
          <w:lang w:eastAsia="hi-IN" w:bidi="hi-IN"/>
        </w:rPr>
        <w:t>……………………………………………..,</w:t>
      </w:r>
    </w:p>
    <w:p w14:paraId="74C9AE86" w14:textId="77777777" w:rsidR="00A35C4A" w:rsidRPr="00F65681" w:rsidRDefault="00A35C4A" w:rsidP="00116DF5">
      <w:pPr>
        <w:widowControl w:val="0"/>
        <w:suppressAutoHyphens/>
        <w:spacing w:line="276" w:lineRule="auto"/>
        <w:jc w:val="both"/>
        <w:rPr>
          <w:rFonts w:asciiTheme="minorHAnsi" w:eastAsia="SimSun" w:hAnsiTheme="minorHAnsi" w:cstheme="minorHAnsi"/>
          <w:kern w:val="2"/>
          <w:sz w:val="22"/>
          <w:szCs w:val="22"/>
          <w:lang w:eastAsia="hi-IN" w:bidi="hi-IN"/>
        </w:rPr>
      </w:pPr>
    </w:p>
    <w:p w14:paraId="78394F99" w14:textId="7DEA36CE" w:rsidR="00A35C4A" w:rsidRPr="00F65681" w:rsidRDefault="00A35C4A" w:rsidP="00116DF5">
      <w:pPr>
        <w:widowControl w:val="0"/>
        <w:suppressAutoHyphens/>
        <w:spacing w:line="276" w:lineRule="auto"/>
        <w:jc w:val="both"/>
        <w:rPr>
          <w:rFonts w:asciiTheme="minorHAnsi" w:eastAsia="SimSun" w:hAnsiTheme="minorHAnsi" w:cstheme="minorHAnsi"/>
          <w:kern w:val="2"/>
          <w:sz w:val="22"/>
          <w:szCs w:val="22"/>
          <w:lang w:eastAsia="hi-IN" w:bidi="hi-IN"/>
        </w:rPr>
      </w:pPr>
      <w:r w:rsidRPr="00F65681">
        <w:rPr>
          <w:rFonts w:asciiTheme="minorHAnsi" w:eastAsia="SimSun" w:hAnsiTheme="minorHAnsi" w:cstheme="minorHAnsi"/>
          <w:kern w:val="2"/>
          <w:sz w:val="22"/>
          <w:szCs w:val="22"/>
          <w:lang w:eastAsia="hi-IN" w:bidi="hi-IN"/>
        </w:rPr>
        <w:t>2) ………………………………… prowadzącym działalność gospodarczą pod firmą ……………………………………</w:t>
      </w:r>
      <w:r w:rsidR="008C7640" w:rsidRPr="00F65681">
        <w:rPr>
          <w:rFonts w:asciiTheme="minorHAnsi" w:eastAsia="SimSun" w:hAnsiTheme="minorHAnsi" w:cstheme="minorHAnsi"/>
          <w:kern w:val="2"/>
          <w:sz w:val="22"/>
          <w:szCs w:val="22"/>
          <w:lang w:eastAsia="hi-IN" w:bidi="hi-IN"/>
        </w:rPr>
        <w:t>…..</w:t>
      </w:r>
      <w:r w:rsidRPr="00F65681">
        <w:rPr>
          <w:rFonts w:asciiTheme="minorHAnsi" w:eastAsia="SimSun" w:hAnsiTheme="minorHAnsi" w:cstheme="minorHAnsi"/>
          <w:kern w:val="2"/>
          <w:sz w:val="22"/>
          <w:szCs w:val="22"/>
          <w:lang w:eastAsia="hi-IN" w:bidi="hi-IN"/>
        </w:rPr>
        <w:t xml:space="preserve"> z głównym miejscem wykonywania działalności oraz adresem do doręczeń w …………………. przy </w:t>
      </w:r>
      <w:r w:rsidR="00745B3C" w:rsidRPr="00F65681">
        <w:rPr>
          <w:rFonts w:asciiTheme="minorHAnsi" w:eastAsia="SimSun" w:hAnsiTheme="minorHAnsi" w:cstheme="minorHAnsi"/>
          <w:kern w:val="2"/>
          <w:sz w:val="22"/>
          <w:szCs w:val="22"/>
          <w:lang w:eastAsia="hi-IN" w:bidi="hi-IN"/>
        </w:rPr>
        <w:br/>
      </w:r>
      <w:r w:rsidRPr="00F65681">
        <w:rPr>
          <w:rFonts w:asciiTheme="minorHAnsi" w:eastAsia="SimSun" w:hAnsiTheme="minorHAnsi" w:cstheme="minorHAnsi"/>
          <w:kern w:val="2"/>
          <w:sz w:val="22"/>
          <w:szCs w:val="22"/>
          <w:lang w:eastAsia="hi-IN" w:bidi="hi-IN"/>
        </w:rPr>
        <w:t xml:space="preserve">ul. …………………, .…-…… ………………, wpisanym do Centralnej Ewidencji i Informacji o Działalności Gospodarczej, NIP: …………….…., REGON: …...……..............., </w:t>
      </w:r>
    </w:p>
    <w:p w14:paraId="49AFA9C7" w14:textId="77777777" w:rsidR="00A35C4A" w:rsidRPr="00F65681" w:rsidRDefault="00A35C4A" w:rsidP="00116DF5">
      <w:pPr>
        <w:widowControl w:val="0"/>
        <w:suppressAutoHyphens/>
        <w:spacing w:line="276" w:lineRule="auto"/>
        <w:jc w:val="both"/>
        <w:rPr>
          <w:rFonts w:asciiTheme="minorHAnsi" w:eastAsia="SimSun" w:hAnsiTheme="minorHAnsi" w:cstheme="minorHAnsi"/>
          <w:kern w:val="2"/>
          <w:sz w:val="22"/>
          <w:szCs w:val="22"/>
          <w:lang w:eastAsia="hi-IN" w:bidi="hi-IN"/>
        </w:rPr>
      </w:pPr>
      <w:r w:rsidRPr="00F65681">
        <w:rPr>
          <w:rFonts w:asciiTheme="minorHAnsi" w:eastAsia="SimSun" w:hAnsiTheme="minorHAnsi" w:cstheme="minorHAnsi"/>
          <w:kern w:val="2"/>
          <w:sz w:val="22"/>
          <w:szCs w:val="22"/>
          <w:lang w:eastAsia="hi-IN" w:bidi="hi-IN"/>
        </w:rPr>
        <w:t>reprezentowanym osobiście,</w:t>
      </w:r>
    </w:p>
    <w:p w14:paraId="7311013F" w14:textId="77777777" w:rsidR="00A35C4A" w:rsidRPr="00F65681" w:rsidRDefault="00A35C4A" w:rsidP="00116DF5">
      <w:pPr>
        <w:widowControl w:val="0"/>
        <w:suppressAutoHyphens/>
        <w:spacing w:line="276" w:lineRule="auto"/>
        <w:jc w:val="both"/>
        <w:rPr>
          <w:rFonts w:asciiTheme="minorHAnsi" w:eastAsia="SimSun" w:hAnsiTheme="minorHAnsi" w:cstheme="minorHAnsi"/>
          <w:kern w:val="2"/>
          <w:sz w:val="22"/>
          <w:szCs w:val="22"/>
          <w:lang w:eastAsia="hi-IN" w:bidi="hi-IN"/>
        </w:rPr>
      </w:pPr>
    </w:p>
    <w:p w14:paraId="6E69B270" w14:textId="77777777" w:rsidR="00A35C4A" w:rsidRPr="00F65681" w:rsidRDefault="00A35C4A" w:rsidP="00116DF5">
      <w:pPr>
        <w:widowControl w:val="0"/>
        <w:suppressAutoHyphens/>
        <w:spacing w:line="276" w:lineRule="auto"/>
        <w:jc w:val="both"/>
        <w:rPr>
          <w:rFonts w:asciiTheme="minorHAnsi" w:eastAsia="SimSun" w:hAnsiTheme="minorHAnsi" w:cstheme="minorHAnsi"/>
          <w:kern w:val="2"/>
          <w:sz w:val="22"/>
          <w:szCs w:val="22"/>
          <w:lang w:eastAsia="hi-IN" w:bidi="hi-IN"/>
        </w:rPr>
      </w:pPr>
      <w:r w:rsidRPr="00F65681">
        <w:rPr>
          <w:rFonts w:asciiTheme="minorHAnsi" w:eastAsia="SimSun" w:hAnsiTheme="minorHAnsi" w:cstheme="minorHAnsi"/>
          <w:kern w:val="2"/>
          <w:sz w:val="22"/>
          <w:szCs w:val="22"/>
          <w:lang w:eastAsia="hi-IN" w:bidi="hi-IN"/>
        </w:rPr>
        <w:t>zwanym dalej „</w:t>
      </w:r>
      <w:r w:rsidRPr="00F65681">
        <w:rPr>
          <w:rFonts w:asciiTheme="minorHAnsi" w:eastAsia="SimSun" w:hAnsiTheme="minorHAnsi" w:cstheme="minorHAnsi"/>
          <w:bCs/>
          <w:kern w:val="2"/>
          <w:sz w:val="22"/>
          <w:szCs w:val="22"/>
          <w:lang w:eastAsia="hi-IN" w:bidi="hi-IN"/>
        </w:rPr>
        <w:t>Wykonawcą”</w:t>
      </w:r>
      <w:r w:rsidRPr="00F65681">
        <w:rPr>
          <w:rFonts w:asciiTheme="minorHAnsi" w:eastAsia="SimSun" w:hAnsiTheme="minorHAnsi" w:cstheme="minorHAnsi"/>
          <w:kern w:val="2"/>
          <w:sz w:val="22"/>
          <w:szCs w:val="22"/>
          <w:lang w:eastAsia="hi-IN" w:bidi="hi-IN"/>
        </w:rPr>
        <w:t>,</w:t>
      </w:r>
    </w:p>
    <w:p w14:paraId="67EF69E5" w14:textId="77777777" w:rsidR="00A35C4A" w:rsidRPr="00F65681" w:rsidRDefault="00A35C4A" w:rsidP="00116DF5">
      <w:pPr>
        <w:widowControl w:val="0"/>
        <w:suppressAutoHyphens/>
        <w:spacing w:line="276" w:lineRule="auto"/>
        <w:jc w:val="both"/>
        <w:rPr>
          <w:rFonts w:asciiTheme="minorHAnsi" w:eastAsia="SimSun" w:hAnsiTheme="minorHAnsi" w:cstheme="minorHAnsi"/>
          <w:kern w:val="2"/>
          <w:sz w:val="22"/>
          <w:szCs w:val="22"/>
          <w:lang w:eastAsia="hi-IN" w:bidi="hi-IN"/>
        </w:rPr>
      </w:pPr>
    </w:p>
    <w:p w14:paraId="66BE7618" w14:textId="77777777" w:rsidR="00A35C4A" w:rsidRPr="00F65681" w:rsidRDefault="00A35C4A" w:rsidP="00116DF5">
      <w:pPr>
        <w:widowControl w:val="0"/>
        <w:suppressAutoHyphens/>
        <w:spacing w:line="276" w:lineRule="auto"/>
        <w:jc w:val="both"/>
        <w:rPr>
          <w:rFonts w:asciiTheme="minorHAnsi" w:eastAsia="SimSun" w:hAnsiTheme="minorHAnsi" w:cstheme="minorHAnsi"/>
          <w:kern w:val="2"/>
          <w:sz w:val="22"/>
          <w:szCs w:val="22"/>
          <w:lang w:eastAsia="hi-IN" w:bidi="hi-IN"/>
        </w:rPr>
      </w:pPr>
      <w:r w:rsidRPr="00F65681">
        <w:rPr>
          <w:rFonts w:asciiTheme="minorHAnsi" w:eastAsia="SimSun" w:hAnsiTheme="minorHAnsi" w:cstheme="minorHAnsi"/>
          <w:kern w:val="2"/>
          <w:sz w:val="22"/>
          <w:szCs w:val="22"/>
          <w:lang w:eastAsia="hi-IN" w:bidi="hi-IN"/>
        </w:rPr>
        <w:t>zwanymi dalej łącznie „</w:t>
      </w:r>
      <w:r w:rsidRPr="00F65681">
        <w:rPr>
          <w:rFonts w:asciiTheme="minorHAnsi" w:eastAsia="SimSun" w:hAnsiTheme="minorHAnsi" w:cstheme="minorHAnsi"/>
          <w:bCs/>
          <w:kern w:val="2"/>
          <w:sz w:val="22"/>
          <w:szCs w:val="22"/>
          <w:lang w:eastAsia="hi-IN" w:bidi="hi-IN"/>
        </w:rPr>
        <w:t>Stronami”</w:t>
      </w:r>
      <w:r w:rsidRPr="00F65681">
        <w:rPr>
          <w:rFonts w:asciiTheme="minorHAnsi" w:eastAsia="SimSun" w:hAnsiTheme="minorHAnsi" w:cstheme="minorHAnsi"/>
          <w:kern w:val="2"/>
          <w:sz w:val="22"/>
          <w:szCs w:val="22"/>
          <w:lang w:eastAsia="hi-IN" w:bidi="hi-IN"/>
        </w:rPr>
        <w:t>.</w:t>
      </w:r>
    </w:p>
    <w:p w14:paraId="33C552E2" w14:textId="46C2FFBE" w:rsidR="00A35C4A" w:rsidRPr="00F65681" w:rsidRDefault="00A35C4A" w:rsidP="00116DF5">
      <w:pPr>
        <w:pStyle w:val="tekst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F65681">
        <w:rPr>
          <w:rFonts w:asciiTheme="minorHAnsi" w:eastAsia="Times New Roman" w:hAnsiTheme="minorHAnsi" w:cstheme="minorHAnsi"/>
          <w:kern w:val="2"/>
          <w:sz w:val="22"/>
          <w:szCs w:val="22"/>
          <w:lang w:eastAsia="hi-IN" w:bidi="hi-IN"/>
        </w:rPr>
        <w:t xml:space="preserve">Niniejsza umowa została zawarta w wyniku postępowania nr……. </w:t>
      </w:r>
      <w:r w:rsidR="00703E9F">
        <w:rPr>
          <w:rFonts w:asciiTheme="minorHAnsi" w:eastAsia="Times New Roman" w:hAnsiTheme="minorHAnsi" w:cstheme="minorHAnsi"/>
          <w:kern w:val="2"/>
          <w:sz w:val="22"/>
          <w:szCs w:val="22"/>
          <w:lang w:eastAsia="hi-IN" w:bidi="hi-IN"/>
        </w:rPr>
        <w:t>,</w:t>
      </w:r>
      <w:r w:rsidR="00B375EC">
        <w:rPr>
          <w:rFonts w:asciiTheme="minorHAnsi" w:eastAsia="Times New Roman" w:hAnsiTheme="minorHAnsi" w:cstheme="minorHAnsi"/>
          <w:kern w:val="2"/>
          <w:sz w:val="22"/>
          <w:szCs w:val="22"/>
          <w:lang w:eastAsia="hi-IN" w:bidi="hi-IN"/>
        </w:rPr>
        <w:t xml:space="preserve"> </w:t>
      </w:r>
      <w:r w:rsidR="004513E3" w:rsidRPr="00F65681">
        <w:rPr>
          <w:rFonts w:asciiTheme="minorHAnsi" w:eastAsia="Times New Roman" w:hAnsiTheme="minorHAnsi" w:cstheme="minorHAnsi"/>
          <w:kern w:val="2"/>
          <w:sz w:val="22"/>
          <w:szCs w:val="22"/>
          <w:lang w:eastAsia="hi-IN" w:bidi="hi-IN"/>
        </w:rPr>
        <w:t xml:space="preserve">przeprowadzonego </w:t>
      </w:r>
      <w:r w:rsidRPr="00F65681">
        <w:rPr>
          <w:rFonts w:asciiTheme="minorHAnsi" w:eastAsia="Times New Roman" w:hAnsiTheme="minorHAnsi" w:cstheme="minorHAnsi"/>
          <w:kern w:val="2"/>
          <w:sz w:val="22"/>
          <w:szCs w:val="22"/>
          <w:lang w:eastAsia="hi-IN" w:bidi="hi-IN"/>
        </w:rPr>
        <w:t xml:space="preserve">w trybie </w:t>
      </w:r>
      <w:r w:rsidR="00FB681A" w:rsidRPr="00F65681">
        <w:rPr>
          <w:rFonts w:asciiTheme="minorHAnsi" w:eastAsia="Times New Roman" w:hAnsiTheme="minorHAnsi" w:cstheme="minorHAnsi"/>
          <w:kern w:val="2"/>
          <w:sz w:val="22"/>
          <w:szCs w:val="22"/>
          <w:lang w:eastAsia="hi-IN" w:bidi="hi-IN"/>
        </w:rPr>
        <w:t>podstawowym</w:t>
      </w:r>
      <w:r w:rsidRPr="00F65681">
        <w:rPr>
          <w:rFonts w:asciiTheme="minorHAnsi" w:eastAsia="Times New Roman" w:hAnsiTheme="minorHAnsi" w:cstheme="minorHAnsi"/>
          <w:kern w:val="2"/>
          <w:sz w:val="22"/>
          <w:szCs w:val="22"/>
          <w:lang w:eastAsia="hi-IN" w:bidi="hi-IN"/>
        </w:rPr>
        <w:t>. Postępowanie przeprowadzon</w:t>
      </w:r>
      <w:r w:rsidR="00B375EC">
        <w:rPr>
          <w:rFonts w:asciiTheme="minorHAnsi" w:eastAsia="Times New Roman" w:hAnsiTheme="minorHAnsi" w:cstheme="minorHAnsi"/>
          <w:kern w:val="2"/>
          <w:sz w:val="22"/>
          <w:szCs w:val="22"/>
          <w:lang w:eastAsia="hi-IN" w:bidi="hi-IN"/>
        </w:rPr>
        <w:t>e</w:t>
      </w:r>
      <w:r w:rsidRPr="00F65681">
        <w:rPr>
          <w:rFonts w:asciiTheme="minorHAnsi" w:eastAsia="Times New Roman" w:hAnsiTheme="minorHAnsi" w:cstheme="minorHAnsi"/>
          <w:kern w:val="2"/>
          <w:sz w:val="22"/>
          <w:szCs w:val="22"/>
          <w:lang w:eastAsia="hi-IN" w:bidi="hi-IN"/>
        </w:rPr>
        <w:t xml:space="preserve"> zostało na podstawi</w:t>
      </w:r>
      <w:r w:rsidR="004513E3" w:rsidRPr="00F65681">
        <w:rPr>
          <w:rFonts w:asciiTheme="minorHAnsi" w:eastAsia="Times New Roman" w:hAnsiTheme="minorHAnsi" w:cstheme="minorHAnsi"/>
          <w:kern w:val="2"/>
          <w:sz w:val="22"/>
          <w:szCs w:val="22"/>
          <w:lang w:eastAsia="hi-IN" w:bidi="hi-IN"/>
        </w:rPr>
        <w:t xml:space="preserve">e </w:t>
      </w:r>
      <w:r w:rsidR="00B375EC" w:rsidRPr="00B375EC">
        <w:rPr>
          <w:rFonts w:asciiTheme="minorHAnsi" w:eastAsia="Times New Roman" w:hAnsiTheme="minorHAnsi" w:cstheme="minorHAnsi"/>
          <w:kern w:val="2"/>
          <w:sz w:val="22"/>
          <w:szCs w:val="22"/>
          <w:lang w:eastAsia="hi-IN" w:bidi="hi-IN"/>
        </w:rPr>
        <w:t xml:space="preserve">art. 275 pkt 1 ustawy z dnia 11 września 2019 r. </w:t>
      </w:r>
      <w:r w:rsidRPr="00F65681">
        <w:rPr>
          <w:rFonts w:asciiTheme="minorHAnsi" w:eastAsia="Times New Roman" w:hAnsiTheme="minorHAnsi" w:cstheme="minorHAnsi"/>
          <w:kern w:val="2"/>
          <w:sz w:val="22"/>
          <w:szCs w:val="22"/>
          <w:lang w:eastAsia="hi-IN" w:bidi="hi-IN"/>
        </w:rPr>
        <w:t>- Prawo zamówie</w:t>
      </w:r>
      <w:r w:rsidR="008C7640" w:rsidRPr="00F65681">
        <w:rPr>
          <w:rFonts w:asciiTheme="minorHAnsi" w:eastAsia="Times New Roman" w:hAnsiTheme="minorHAnsi" w:cstheme="minorHAnsi"/>
          <w:kern w:val="2"/>
          <w:sz w:val="22"/>
          <w:szCs w:val="22"/>
          <w:lang w:eastAsia="hi-IN" w:bidi="hi-IN"/>
        </w:rPr>
        <w:t>ń publicznych (Dz. </w:t>
      </w:r>
      <w:r w:rsidRPr="00F65681">
        <w:rPr>
          <w:rFonts w:asciiTheme="minorHAnsi" w:eastAsia="Times New Roman" w:hAnsiTheme="minorHAnsi" w:cstheme="minorHAnsi"/>
          <w:kern w:val="2"/>
          <w:sz w:val="22"/>
          <w:szCs w:val="22"/>
          <w:lang w:eastAsia="hi-IN" w:bidi="hi-IN"/>
        </w:rPr>
        <w:t xml:space="preserve">U. z </w:t>
      </w:r>
      <w:r w:rsidR="00116DF5" w:rsidRPr="00F65681">
        <w:rPr>
          <w:rFonts w:asciiTheme="minorHAnsi" w:eastAsia="Times New Roman" w:hAnsiTheme="minorHAnsi" w:cstheme="minorHAnsi"/>
          <w:kern w:val="2"/>
          <w:sz w:val="22"/>
          <w:szCs w:val="22"/>
          <w:lang w:eastAsia="hi-IN" w:bidi="hi-IN"/>
        </w:rPr>
        <w:t>2024 r. poz. 1320 z</w:t>
      </w:r>
      <w:r w:rsidR="00B375EC">
        <w:rPr>
          <w:rFonts w:asciiTheme="minorHAnsi" w:eastAsia="Times New Roman" w:hAnsiTheme="minorHAnsi" w:cstheme="minorHAnsi"/>
          <w:kern w:val="2"/>
          <w:sz w:val="22"/>
          <w:szCs w:val="22"/>
          <w:lang w:eastAsia="hi-IN" w:bidi="hi-IN"/>
        </w:rPr>
        <w:t xml:space="preserve">e </w:t>
      </w:r>
      <w:r w:rsidR="00116DF5" w:rsidRPr="00F65681">
        <w:rPr>
          <w:rFonts w:asciiTheme="minorHAnsi" w:eastAsia="Times New Roman" w:hAnsiTheme="minorHAnsi" w:cstheme="minorHAnsi"/>
          <w:kern w:val="2"/>
          <w:sz w:val="22"/>
          <w:szCs w:val="22"/>
          <w:lang w:eastAsia="hi-IN" w:bidi="hi-IN"/>
        </w:rPr>
        <w:t>zm.</w:t>
      </w:r>
      <w:r w:rsidR="00B375EC">
        <w:rPr>
          <w:rFonts w:asciiTheme="minorHAnsi" w:eastAsia="Times New Roman" w:hAnsiTheme="minorHAnsi" w:cstheme="minorHAnsi"/>
          <w:kern w:val="2"/>
          <w:sz w:val="22"/>
          <w:szCs w:val="22"/>
          <w:lang w:eastAsia="hi-IN" w:bidi="hi-IN"/>
        </w:rPr>
        <w:t>) -</w:t>
      </w:r>
      <w:r w:rsidRPr="00F65681">
        <w:rPr>
          <w:rFonts w:asciiTheme="minorHAnsi" w:eastAsia="Times New Roman" w:hAnsiTheme="minorHAnsi" w:cstheme="minorHAnsi"/>
          <w:kern w:val="2"/>
          <w:sz w:val="22"/>
          <w:szCs w:val="22"/>
          <w:lang w:eastAsia="hi-IN" w:bidi="hi-IN"/>
        </w:rPr>
        <w:t xml:space="preserve"> dalej: PZP.</w:t>
      </w:r>
    </w:p>
    <w:p w14:paraId="34096B9D" w14:textId="77777777" w:rsidR="00A35C4A" w:rsidRPr="00F65681" w:rsidRDefault="00A35C4A" w:rsidP="00116DF5">
      <w:pPr>
        <w:pStyle w:val="tekst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87232C2" w14:textId="77777777" w:rsidR="002B1C09" w:rsidRPr="00F65681" w:rsidRDefault="002B1C09" w:rsidP="00116DF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65681">
        <w:rPr>
          <w:rFonts w:asciiTheme="minorHAnsi" w:hAnsiTheme="minorHAnsi" w:cstheme="minorHAnsi"/>
          <w:sz w:val="22"/>
          <w:szCs w:val="22"/>
        </w:rPr>
        <w:t>§ 1</w:t>
      </w:r>
    </w:p>
    <w:p w14:paraId="00123CAF" w14:textId="77777777" w:rsidR="00E33994" w:rsidRPr="00F65681" w:rsidRDefault="00E33994" w:rsidP="00116DF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65681">
        <w:rPr>
          <w:rFonts w:asciiTheme="minorHAnsi" w:hAnsiTheme="minorHAnsi" w:cstheme="minorHAnsi"/>
          <w:sz w:val="22"/>
          <w:szCs w:val="22"/>
        </w:rPr>
        <w:t>Przedmiot umowy i zasady realizacji</w:t>
      </w:r>
    </w:p>
    <w:p w14:paraId="56AEB0E2" w14:textId="77777777" w:rsidR="007F0D4E" w:rsidRPr="00F65681" w:rsidRDefault="007F0D4E" w:rsidP="00116DF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6C4A77F" w14:textId="407B7FD7" w:rsidR="00042F35" w:rsidRPr="00F65681" w:rsidRDefault="00165D3A" w:rsidP="00116DF5">
      <w:pPr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65681">
        <w:rPr>
          <w:rFonts w:asciiTheme="minorHAnsi" w:hAnsiTheme="minorHAnsi" w:cstheme="minorHAnsi"/>
          <w:sz w:val="22"/>
          <w:szCs w:val="22"/>
        </w:rPr>
        <w:t xml:space="preserve">Zamawiający zamawia, a </w:t>
      </w:r>
      <w:r w:rsidR="00B443C6" w:rsidRPr="00F65681">
        <w:rPr>
          <w:rFonts w:asciiTheme="minorHAnsi" w:hAnsiTheme="minorHAnsi" w:cstheme="minorHAnsi"/>
          <w:sz w:val="22"/>
          <w:szCs w:val="22"/>
        </w:rPr>
        <w:t>Wykonawca zobowiązuje się do</w:t>
      </w:r>
      <w:r w:rsidR="004E28A6" w:rsidRPr="00F65681">
        <w:rPr>
          <w:rFonts w:asciiTheme="minorHAnsi" w:hAnsiTheme="minorHAnsi" w:cstheme="minorHAnsi"/>
          <w:sz w:val="22"/>
          <w:szCs w:val="22"/>
        </w:rPr>
        <w:t xml:space="preserve"> </w:t>
      </w:r>
      <w:r w:rsidR="00DB121E">
        <w:rPr>
          <w:rFonts w:asciiTheme="minorHAnsi" w:hAnsiTheme="minorHAnsi" w:cstheme="minorHAnsi"/>
          <w:sz w:val="22"/>
          <w:szCs w:val="22"/>
        </w:rPr>
        <w:t>wydania autorskiego albumu</w:t>
      </w:r>
      <w:r w:rsidR="008B452B">
        <w:rPr>
          <w:rFonts w:asciiTheme="minorHAnsi" w:hAnsiTheme="minorHAnsi" w:cstheme="minorHAnsi"/>
          <w:sz w:val="22"/>
          <w:szCs w:val="22"/>
        </w:rPr>
        <w:t xml:space="preserve"> </w:t>
      </w:r>
      <w:r w:rsidR="00DB121E">
        <w:rPr>
          <w:rFonts w:asciiTheme="minorHAnsi" w:hAnsiTheme="minorHAnsi" w:cstheme="minorHAnsi"/>
          <w:sz w:val="22"/>
          <w:szCs w:val="22"/>
        </w:rPr>
        <w:t>„</w:t>
      </w:r>
      <w:r w:rsidR="00FB681A" w:rsidRPr="00F65681">
        <w:rPr>
          <w:rFonts w:asciiTheme="minorHAnsi" w:hAnsiTheme="minorHAnsi" w:cstheme="minorHAnsi"/>
          <w:sz w:val="22"/>
          <w:szCs w:val="22"/>
        </w:rPr>
        <w:t>Krajobrazy województwa opolskiego</w:t>
      </w:r>
      <w:r w:rsidR="00DB121E">
        <w:rPr>
          <w:rFonts w:asciiTheme="minorHAnsi" w:hAnsiTheme="minorHAnsi" w:cstheme="minorHAnsi"/>
          <w:sz w:val="22"/>
          <w:szCs w:val="22"/>
        </w:rPr>
        <w:t>”</w:t>
      </w:r>
      <w:r w:rsidR="003367F9" w:rsidRPr="00F65681">
        <w:rPr>
          <w:rFonts w:asciiTheme="minorHAnsi" w:hAnsiTheme="minorHAnsi" w:cstheme="minorHAnsi"/>
          <w:bCs/>
          <w:sz w:val="22"/>
          <w:szCs w:val="22"/>
        </w:rPr>
        <w:t xml:space="preserve">, zgodnie </w:t>
      </w:r>
      <w:r w:rsidR="005773C4" w:rsidRPr="00F65681">
        <w:rPr>
          <w:rFonts w:asciiTheme="minorHAnsi" w:hAnsiTheme="minorHAnsi" w:cstheme="minorHAnsi"/>
          <w:bCs/>
          <w:sz w:val="22"/>
          <w:szCs w:val="22"/>
        </w:rPr>
        <w:t>z Opisem przedmiotu zamówienia</w:t>
      </w:r>
      <w:r w:rsidR="004513E3" w:rsidRPr="00F65681">
        <w:rPr>
          <w:rFonts w:asciiTheme="minorHAnsi" w:hAnsiTheme="minorHAnsi" w:cstheme="minorHAnsi"/>
          <w:bCs/>
          <w:sz w:val="22"/>
          <w:szCs w:val="22"/>
        </w:rPr>
        <w:t xml:space="preserve"> (dalej OPZ) oraz ofertą Wykonawcy</w:t>
      </w:r>
      <w:r w:rsidR="0082343D">
        <w:rPr>
          <w:rFonts w:asciiTheme="minorHAnsi" w:hAnsiTheme="minorHAnsi" w:cstheme="minorHAnsi"/>
          <w:bCs/>
          <w:sz w:val="22"/>
          <w:szCs w:val="22"/>
        </w:rPr>
        <w:t xml:space="preserve"> z dnia </w:t>
      </w:r>
      <w:r w:rsidR="00BC228F" w:rsidRPr="00F65681">
        <w:rPr>
          <w:rFonts w:asciiTheme="minorHAnsi" w:hAnsiTheme="minorHAnsi" w:cstheme="minorHAnsi"/>
          <w:bCs/>
          <w:sz w:val="22"/>
          <w:szCs w:val="22"/>
        </w:rPr>
        <w:t>…………………………………………</w:t>
      </w:r>
      <w:r w:rsidR="00C01C3B">
        <w:rPr>
          <w:rFonts w:asciiTheme="minorHAnsi" w:hAnsiTheme="minorHAnsi" w:cstheme="minorHAnsi"/>
          <w:bCs/>
          <w:sz w:val="22"/>
          <w:szCs w:val="22"/>
        </w:rPr>
        <w:t xml:space="preserve"> .</w:t>
      </w:r>
    </w:p>
    <w:p w14:paraId="415A68A3" w14:textId="46D84406" w:rsidR="00CC4E7B" w:rsidRPr="00F65681" w:rsidRDefault="004513E3" w:rsidP="00116DF5">
      <w:pPr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65681">
        <w:rPr>
          <w:rFonts w:asciiTheme="minorHAnsi" w:hAnsiTheme="minorHAnsi" w:cstheme="minorHAnsi"/>
          <w:sz w:val="22"/>
          <w:szCs w:val="22"/>
        </w:rPr>
        <w:t>OPZ oraz oferta Wykonawcy stanowią odpowiednio załącznik nr 1 i załącznik nr 2 do niniejszej umowy</w:t>
      </w:r>
      <w:r w:rsidR="00CC4E7B" w:rsidRPr="00F65681">
        <w:rPr>
          <w:rFonts w:asciiTheme="minorHAnsi" w:hAnsiTheme="minorHAnsi" w:cstheme="minorHAnsi"/>
          <w:sz w:val="22"/>
          <w:szCs w:val="22"/>
        </w:rPr>
        <w:t>.</w:t>
      </w:r>
      <w:r w:rsidR="00F11A03" w:rsidRPr="00F65681">
        <w:rPr>
          <w:rFonts w:asciiTheme="minorHAnsi" w:hAnsiTheme="minorHAnsi" w:cstheme="minorHAnsi"/>
          <w:sz w:val="22"/>
          <w:szCs w:val="22"/>
        </w:rPr>
        <w:t xml:space="preserve"> Warunki współpracy, zasa</w:t>
      </w:r>
      <w:r w:rsidRPr="00F65681">
        <w:rPr>
          <w:rFonts w:asciiTheme="minorHAnsi" w:hAnsiTheme="minorHAnsi" w:cstheme="minorHAnsi"/>
          <w:sz w:val="22"/>
          <w:szCs w:val="22"/>
        </w:rPr>
        <w:t xml:space="preserve">dy akceptacji </w:t>
      </w:r>
      <w:r w:rsidR="005E27CA">
        <w:rPr>
          <w:rFonts w:asciiTheme="minorHAnsi" w:hAnsiTheme="minorHAnsi" w:cstheme="minorHAnsi"/>
          <w:sz w:val="22"/>
          <w:szCs w:val="22"/>
        </w:rPr>
        <w:t>etapów</w:t>
      </w:r>
      <w:r w:rsidR="00C751FE">
        <w:rPr>
          <w:rFonts w:asciiTheme="minorHAnsi" w:hAnsiTheme="minorHAnsi" w:cstheme="minorHAnsi"/>
          <w:sz w:val="22"/>
          <w:szCs w:val="22"/>
        </w:rPr>
        <w:t xml:space="preserve"> zamówienia</w:t>
      </w:r>
      <w:r w:rsidR="005E27CA">
        <w:rPr>
          <w:rFonts w:asciiTheme="minorHAnsi" w:hAnsiTheme="minorHAnsi" w:cstheme="minorHAnsi"/>
          <w:sz w:val="22"/>
          <w:szCs w:val="22"/>
        </w:rPr>
        <w:t xml:space="preserve"> </w:t>
      </w:r>
      <w:r w:rsidR="00386F92">
        <w:rPr>
          <w:rFonts w:asciiTheme="minorHAnsi" w:hAnsiTheme="minorHAnsi" w:cstheme="minorHAnsi"/>
          <w:sz w:val="22"/>
          <w:szCs w:val="22"/>
        </w:rPr>
        <w:t>z</w:t>
      </w:r>
      <w:r w:rsidR="005E27CA">
        <w:rPr>
          <w:rFonts w:asciiTheme="minorHAnsi" w:hAnsiTheme="minorHAnsi" w:cstheme="minorHAnsi"/>
          <w:sz w:val="22"/>
          <w:szCs w:val="22"/>
        </w:rPr>
        <w:t xml:space="preserve"> </w:t>
      </w:r>
      <w:r w:rsidRPr="00F65681">
        <w:rPr>
          <w:rFonts w:asciiTheme="minorHAnsi" w:hAnsiTheme="minorHAnsi" w:cstheme="minorHAnsi"/>
          <w:sz w:val="22"/>
          <w:szCs w:val="22"/>
        </w:rPr>
        <w:t>oraz zasady dostawy</w:t>
      </w:r>
      <w:r w:rsidR="00F11A03" w:rsidRPr="00F65681">
        <w:rPr>
          <w:rFonts w:asciiTheme="minorHAnsi" w:hAnsiTheme="minorHAnsi" w:cstheme="minorHAnsi"/>
          <w:sz w:val="22"/>
          <w:szCs w:val="22"/>
        </w:rPr>
        <w:t xml:space="preserve"> zostały określone w O</w:t>
      </w:r>
      <w:r w:rsidRPr="00F65681">
        <w:rPr>
          <w:rFonts w:asciiTheme="minorHAnsi" w:hAnsiTheme="minorHAnsi" w:cstheme="minorHAnsi"/>
          <w:sz w:val="22"/>
          <w:szCs w:val="22"/>
        </w:rPr>
        <w:t>PZ</w:t>
      </w:r>
      <w:r w:rsidR="00F11A03" w:rsidRPr="00F65681">
        <w:rPr>
          <w:rFonts w:asciiTheme="minorHAnsi" w:hAnsiTheme="minorHAnsi" w:cstheme="minorHAnsi"/>
          <w:sz w:val="22"/>
          <w:szCs w:val="22"/>
        </w:rPr>
        <w:t>.</w:t>
      </w:r>
    </w:p>
    <w:p w14:paraId="446D0337" w14:textId="68CE6584" w:rsidR="00802A45" w:rsidRPr="00C751FE" w:rsidRDefault="00AA31A2" w:rsidP="00116DF5">
      <w:pPr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751FE">
        <w:rPr>
          <w:rFonts w:asciiTheme="minorHAnsi" w:hAnsiTheme="minorHAnsi" w:cstheme="minorHAnsi"/>
          <w:sz w:val="22"/>
          <w:szCs w:val="22"/>
        </w:rPr>
        <w:t>Kontakty robocze pomię</w:t>
      </w:r>
      <w:r w:rsidR="00802A45" w:rsidRPr="00C751FE">
        <w:rPr>
          <w:rFonts w:asciiTheme="minorHAnsi" w:hAnsiTheme="minorHAnsi" w:cstheme="minorHAnsi"/>
          <w:sz w:val="22"/>
          <w:szCs w:val="22"/>
        </w:rPr>
        <w:t>dz</w:t>
      </w:r>
      <w:r w:rsidRPr="00C751FE">
        <w:rPr>
          <w:rFonts w:asciiTheme="minorHAnsi" w:hAnsiTheme="minorHAnsi" w:cstheme="minorHAnsi"/>
          <w:sz w:val="22"/>
          <w:szCs w:val="22"/>
        </w:rPr>
        <w:t>y</w:t>
      </w:r>
      <w:r w:rsidR="00802A45" w:rsidRPr="00C751FE">
        <w:rPr>
          <w:rFonts w:asciiTheme="minorHAnsi" w:hAnsiTheme="minorHAnsi" w:cstheme="minorHAnsi"/>
          <w:sz w:val="22"/>
          <w:szCs w:val="22"/>
        </w:rPr>
        <w:t xml:space="preserve"> </w:t>
      </w:r>
      <w:r w:rsidR="007E1F06" w:rsidRPr="00C751FE">
        <w:rPr>
          <w:rFonts w:asciiTheme="minorHAnsi" w:hAnsiTheme="minorHAnsi" w:cstheme="minorHAnsi"/>
          <w:sz w:val="22"/>
          <w:szCs w:val="22"/>
        </w:rPr>
        <w:t xml:space="preserve">Stronami </w:t>
      </w:r>
      <w:r w:rsidR="00802A45" w:rsidRPr="00C751FE">
        <w:rPr>
          <w:rFonts w:asciiTheme="minorHAnsi" w:hAnsiTheme="minorHAnsi" w:cstheme="minorHAnsi"/>
          <w:sz w:val="22"/>
          <w:szCs w:val="22"/>
        </w:rPr>
        <w:t xml:space="preserve">będą odbywać się telefoniczne </w:t>
      </w:r>
      <w:r w:rsidR="00AF67AC">
        <w:rPr>
          <w:rFonts w:asciiTheme="minorHAnsi" w:hAnsiTheme="minorHAnsi" w:cstheme="minorHAnsi"/>
          <w:sz w:val="22"/>
          <w:szCs w:val="22"/>
        </w:rPr>
        <w:t xml:space="preserve">lub </w:t>
      </w:r>
      <w:r w:rsidR="00802A45" w:rsidRPr="00C751FE">
        <w:rPr>
          <w:rFonts w:asciiTheme="minorHAnsi" w:hAnsiTheme="minorHAnsi" w:cstheme="minorHAnsi"/>
          <w:sz w:val="22"/>
          <w:szCs w:val="22"/>
        </w:rPr>
        <w:t>drogą elektroniczną.</w:t>
      </w:r>
    </w:p>
    <w:p w14:paraId="25213231" w14:textId="77777777" w:rsidR="00610203" w:rsidRPr="00F65681" w:rsidRDefault="00610203" w:rsidP="00116DF5">
      <w:pPr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65681">
        <w:rPr>
          <w:rFonts w:asciiTheme="minorHAnsi" w:hAnsiTheme="minorHAnsi" w:cstheme="minorHAnsi"/>
          <w:sz w:val="22"/>
          <w:szCs w:val="22"/>
        </w:rPr>
        <w:lastRenderedPageBreak/>
        <w:t>Wykonawca oświadcza, że wykonanie całego przedmiotu umowy leży w granicach jego możliwości i nie istnieją żadne przeszkody natury technicznej, prawnej ani finansowej, które mogą uniemożliwić jego wykonanie.</w:t>
      </w:r>
    </w:p>
    <w:p w14:paraId="058F5A25" w14:textId="77777777" w:rsidR="00744BB7" w:rsidRPr="00F65681" w:rsidRDefault="00610203" w:rsidP="00116DF5">
      <w:pPr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65681">
        <w:rPr>
          <w:rFonts w:asciiTheme="minorHAnsi" w:hAnsiTheme="minorHAnsi" w:cstheme="minorHAnsi"/>
          <w:sz w:val="22"/>
          <w:szCs w:val="22"/>
        </w:rPr>
        <w:t>Wykonawca jest odpowiedzialny za działania i zaniechania osób, przy pomocy których wykonuje umowę, jak za własne działania i zaniechania. Wykonawca nie może zwolnić się od odpowiedzialności względem Zamawiającego z tego powodu, że niewykonanie lub nienależyte wykonanie umowy przez Wykonawcę było następstwem niewykonania lub nienależytego wykonania zobowiązań wobec Wykonawcy przez j</w:t>
      </w:r>
      <w:r w:rsidR="00C14EB2" w:rsidRPr="00F65681">
        <w:rPr>
          <w:rFonts w:asciiTheme="minorHAnsi" w:hAnsiTheme="minorHAnsi" w:cstheme="minorHAnsi"/>
          <w:sz w:val="22"/>
          <w:szCs w:val="22"/>
        </w:rPr>
        <w:t>ego poddostawców</w:t>
      </w:r>
      <w:r w:rsidR="0049653A" w:rsidRPr="00F65681">
        <w:rPr>
          <w:rFonts w:asciiTheme="minorHAnsi" w:hAnsiTheme="minorHAnsi" w:cstheme="minorHAnsi"/>
          <w:sz w:val="22"/>
          <w:szCs w:val="22"/>
        </w:rPr>
        <w:t xml:space="preserve"> </w:t>
      </w:r>
      <w:r w:rsidR="00C3170D" w:rsidRPr="00F65681">
        <w:rPr>
          <w:rFonts w:asciiTheme="minorHAnsi" w:hAnsiTheme="minorHAnsi" w:cstheme="minorHAnsi"/>
          <w:sz w:val="22"/>
          <w:szCs w:val="22"/>
        </w:rPr>
        <w:t xml:space="preserve">i </w:t>
      </w:r>
      <w:r w:rsidRPr="00F65681">
        <w:rPr>
          <w:rFonts w:asciiTheme="minorHAnsi" w:hAnsiTheme="minorHAnsi" w:cstheme="minorHAnsi"/>
          <w:sz w:val="22"/>
          <w:szCs w:val="22"/>
        </w:rPr>
        <w:t>podwykonawców.</w:t>
      </w:r>
    </w:p>
    <w:p w14:paraId="6781F6D6" w14:textId="77777777" w:rsidR="00802A45" w:rsidRPr="00F65681" w:rsidRDefault="00AA31A2" w:rsidP="00116DF5">
      <w:pPr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65681">
        <w:rPr>
          <w:rFonts w:asciiTheme="minorHAnsi" w:hAnsiTheme="minorHAnsi" w:cstheme="minorHAnsi"/>
          <w:sz w:val="22"/>
          <w:szCs w:val="22"/>
        </w:rPr>
        <w:t>Zamawiający zapłaci Wykonawcy tylko za te materiały, które wcześniej zostały zaakceptowane przez osobę upoważnioną ze strony Zamawiającego.</w:t>
      </w:r>
    </w:p>
    <w:p w14:paraId="7FE74ED3" w14:textId="77777777" w:rsidR="00AA31A2" w:rsidRPr="00F65681" w:rsidRDefault="00AA31A2" w:rsidP="00116DF5">
      <w:pPr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65681">
        <w:rPr>
          <w:rFonts w:asciiTheme="minorHAnsi" w:hAnsiTheme="minorHAnsi" w:cstheme="minorHAnsi"/>
          <w:sz w:val="22"/>
          <w:szCs w:val="22"/>
        </w:rPr>
        <w:t>Wykonawca zobowiązuje się wykonać przedmiot umowy z należytą starannością oraz wedle najlepszej wiedzy i doświadczenia.</w:t>
      </w:r>
    </w:p>
    <w:p w14:paraId="67C7E1BF" w14:textId="65BD5121" w:rsidR="00DE2CE8" w:rsidRPr="002E0ECF" w:rsidRDefault="00DE2CE8" w:rsidP="00116DF5">
      <w:pPr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E0ECF">
        <w:rPr>
          <w:rFonts w:asciiTheme="minorHAnsi" w:hAnsiTheme="minorHAnsi" w:cstheme="minorHAnsi"/>
          <w:sz w:val="22"/>
          <w:szCs w:val="22"/>
        </w:rPr>
        <w:t xml:space="preserve">Zamawiającemu </w:t>
      </w:r>
      <w:r w:rsidR="00BC228F" w:rsidRPr="002E0ECF">
        <w:rPr>
          <w:rFonts w:asciiTheme="minorHAnsi" w:hAnsiTheme="minorHAnsi" w:cstheme="minorHAnsi"/>
          <w:sz w:val="22"/>
          <w:szCs w:val="22"/>
        </w:rPr>
        <w:t xml:space="preserve">na etapie realizacji umowy </w:t>
      </w:r>
      <w:r w:rsidRPr="002E0ECF">
        <w:rPr>
          <w:rFonts w:asciiTheme="minorHAnsi" w:hAnsiTheme="minorHAnsi" w:cstheme="minorHAnsi"/>
          <w:sz w:val="22"/>
          <w:szCs w:val="22"/>
        </w:rPr>
        <w:t xml:space="preserve">przysługuje prawo zgłaszania zastrzeżeń do sposobu </w:t>
      </w:r>
      <w:r w:rsidR="00116DF5" w:rsidRPr="002E0ECF">
        <w:rPr>
          <w:rFonts w:asciiTheme="minorHAnsi" w:hAnsiTheme="minorHAnsi" w:cstheme="minorHAnsi"/>
          <w:sz w:val="22"/>
          <w:szCs w:val="22"/>
        </w:rPr>
        <w:br/>
      </w:r>
      <w:r w:rsidRPr="002E0ECF">
        <w:rPr>
          <w:rFonts w:asciiTheme="minorHAnsi" w:hAnsiTheme="minorHAnsi" w:cstheme="minorHAnsi"/>
          <w:sz w:val="22"/>
          <w:szCs w:val="22"/>
        </w:rPr>
        <w:t>i zakresu wykonania przedmiotu zamówienia przez Wykonawcę. Zastrzeżenia Wykonawca zobowi</w:t>
      </w:r>
      <w:r w:rsidR="00BC228F" w:rsidRPr="002E0ECF">
        <w:rPr>
          <w:rFonts w:asciiTheme="minorHAnsi" w:hAnsiTheme="minorHAnsi" w:cstheme="minorHAnsi"/>
          <w:sz w:val="22"/>
          <w:szCs w:val="22"/>
        </w:rPr>
        <w:t>ązany jest uwzględnić w terminach wskazanych</w:t>
      </w:r>
      <w:r w:rsidRPr="002E0ECF">
        <w:rPr>
          <w:rFonts w:asciiTheme="minorHAnsi" w:hAnsiTheme="minorHAnsi" w:cstheme="minorHAnsi"/>
          <w:sz w:val="22"/>
          <w:szCs w:val="22"/>
        </w:rPr>
        <w:t xml:space="preserve"> </w:t>
      </w:r>
      <w:r w:rsidR="00BC228F" w:rsidRPr="002E0ECF">
        <w:rPr>
          <w:rFonts w:asciiTheme="minorHAnsi" w:hAnsiTheme="minorHAnsi" w:cstheme="minorHAnsi"/>
          <w:sz w:val="22"/>
          <w:szCs w:val="22"/>
        </w:rPr>
        <w:t xml:space="preserve">w OPZ </w:t>
      </w:r>
      <w:r w:rsidRPr="002E0ECF">
        <w:rPr>
          <w:rFonts w:asciiTheme="minorHAnsi" w:hAnsiTheme="minorHAnsi" w:cstheme="minorHAnsi"/>
          <w:sz w:val="22"/>
          <w:szCs w:val="22"/>
        </w:rPr>
        <w:t>przez Zamawiającego</w:t>
      </w:r>
      <w:r w:rsidR="00C7453B" w:rsidRPr="002E0ECF">
        <w:rPr>
          <w:rFonts w:asciiTheme="minorHAnsi" w:hAnsiTheme="minorHAnsi" w:cstheme="minorHAnsi"/>
          <w:sz w:val="22"/>
          <w:szCs w:val="22"/>
        </w:rPr>
        <w:t>.</w:t>
      </w:r>
    </w:p>
    <w:p w14:paraId="7A2C4835" w14:textId="0318E38C" w:rsidR="00AA31A2" w:rsidRPr="00F93235" w:rsidRDefault="00AA31A2" w:rsidP="00116DF5">
      <w:pPr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93235">
        <w:rPr>
          <w:rFonts w:asciiTheme="minorHAnsi" w:hAnsiTheme="minorHAnsi" w:cstheme="minorHAnsi"/>
          <w:sz w:val="22"/>
          <w:szCs w:val="22"/>
        </w:rPr>
        <w:t xml:space="preserve">Wykonawca ponosi pełną odpowiedzialność za szkody poniesione przez Zamawiającego wskutek utraty lub ograniczenia praw udzielonych niniejszą umową i zwalnia Zamawiającego </w:t>
      </w:r>
      <w:r w:rsidR="00DE2CE8" w:rsidRPr="00F93235">
        <w:rPr>
          <w:rFonts w:asciiTheme="minorHAnsi" w:hAnsiTheme="minorHAnsi" w:cstheme="minorHAnsi"/>
          <w:sz w:val="22"/>
          <w:szCs w:val="22"/>
        </w:rPr>
        <w:t>z obowiąz</w:t>
      </w:r>
      <w:r w:rsidRPr="00F93235">
        <w:rPr>
          <w:rFonts w:asciiTheme="minorHAnsi" w:hAnsiTheme="minorHAnsi" w:cstheme="minorHAnsi"/>
          <w:sz w:val="22"/>
          <w:szCs w:val="22"/>
        </w:rPr>
        <w:t>ku naprawienia szkód</w:t>
      </w:r>
      <w:r w:rsidR="00DE2CE8" w:rsidRPr="00F93235">
        <w:rPr>
          <w:rFonts w:asciiTheme="minorHAnsi" w:hAnsiTheme="minorHAnsi" w:cstheme="minorHAnsi"/>
          <w:sz w:val="22"/>
          <w:szCs w:val="22"/>
        </w:rPr>
        <w:t xml:space="preserve"> i wypłaty odsz</w:t>
      </w:r>
      <w:r w:rsidRPr="00F93235">
        <w:rPr>
          <w:rFonts w:asciiTheme="minorHAnsi" w:hAnsiTheme="minorHAnsi" w:cstheme="minorHAnsi"/>
          <w:sz w:val="22"/>
          <w:szCs w:val="22"/>
        </w:rPr>
        <w:t>kodowań na rzecz osób trzecich</w:t>
      </w:r>
      <w:r w:rsidR="007502C3" w:rsidRPr="00F93235">
        <w:rPr>
          <w:rFonts w:asciiTheme="minorHAnsi" w:hAnsiTheme="minorHAnsi" w:cstheme="minorHAnsi"/>
          <w:sz w:val="22"/>
          <w:szCs w:val="22"/>
        </w:rPr>
        <w:t>.</w:t>
      </w:r>
      <w:r w:rsidRPr="00F93235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FDB01B5" w14:textId="0D32A12E" w:rsidR="00C7453B" w:rsidRPr="00F65681" w:rsidRDefault="00C7453B" w:rsidP="00116DF5">
      <w:pPr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2E0ECF">
        <w:rPr>
          <w:rFonts w:asciiTheme="minorHAnsi" w:hAnsiTheme="minorHAnsi" w:cstheme="minorHAnsi"/>
          <w:bCs/>
          <w:sz w:val="22"/>
          <w:szCs w:val="22"/>
        </w:rPr>
        <w:t xml:space="preserve">Zamawiający wymaga zatrudnienia na podstawie umowy o pracę przez Wykonawcę </w:t>
      </w:r>
      <w:r w:rsidR="007E1F06" w:rsidRPr="002E0ECF">
        <w:rPr>
          <w:rFonts w:asciiTheme="minorHAnsi" w:hAnsiTheme="minorHAnsi" w:cstheme="minorHAnsi"/>
          <w:bCs/>
          <w:sz w:val="22"/>
          <w:szCs w:val="22"/>
        </w:rPr>
        <w:t>lub</w:t>
      </w:r>
      <w:r w:rsidR="007E1F06" w:rsidRPr="00F65681">
        <w:rPr>
          <w:rFonts w:asciiTheme="minorHAnsi" w:hAnsiTheme="minorHAnsi" w:cstheme="minorHAnsi"/>
          <w:bCs/>
          <w:sz w:val="22"/>
          <w:szCs w:val="22"/>
        </w:rPr>
        <w:t xml:space="preserve"> podwykonawcę </w:t>
      </w:r>
      <w:r w:rsidR="00CC2C94" w:rsidRPr="00F65681">
        <w:rPr>
          <w:rFonts w:asciiTheme="minorHAnsi" w:hAnsiTheme="minorHAnsi" w:cstheme="minorHAnsi"/>
          <w:bCs/>
          <w:sz w:val="22"/>
          <w:szCs w:val="22"/>
        </w:rPr>
        <w:t>osoby/</w:t>
      </w:r>
      <w:r w:rsidRPr="00F65681">
        <w:rPr>
          <w:rFonts w:asciiTheme="minorHAnsi" w:hAnsiTheme="minorHAnsi" w:cstheme="minorHAnsi"/>
          <w:bCs/>
          <w:sz w:val="22"/>
          <w:szCs w:val="22"/>
        </w:rPr>
        <w:t>osób wykonujących czynności</w:t>
      </w:r>
      <w:r w:rsidR="00BC228F" w:rsidRPr="00F65681">
        <w:rPr>
          <w:rFonts w:asciiTheme="minorHAnsi" w:hAnsiTheme="minorHAnsi" w:cstheme="minorHAnsi"/>
          <w:bCs/>
          <w:sz w:val="22"/>
          <w:szCs w:val="22"/>
        </w:rPr>
        <w:t xml:space="preserve"> przygotowania do druku i druku</w:t>
      </w:r>
      <w:r w:rsidR="00C37098" w:rsidRPr="00F65681">
        <w:rPr>
          <w:rFonts w:asciiTheme="minorHAnsi" w:hAnsiTheme="minorHAnsi" w:cstheme="minorHAnsi"/>
          <w:bCs/>
          <w:sz w:val="22"/>
          <w:szCs w:val="22"/>
        </w:rPr>
        <w:t xml:space="preserve"> materiałów</w:t>
      </w:r>
      <w:r w:rsidR="00BC228F" w:rsidRPr="00F65681">
        <w:rPr>
          <w:rFonts w:asciiTheme="minorHAnsi" w:hAnsiTheme="minorHAnsi" w:cstheme="minorHAnsi"/>
          <w:bCs/>
          <w:sz w:val="22"/>
          <w:szCs w:val="22"/>
        </w:rPr>
        <w:t>.</w:t>
      </w:r>
    </w:p>
    <w:p w14:paraId="5CAE271D" w14:textId="27063840" w:rsidR="00C37098" w:rsidRPr="00F65681" w:rsidRDefault="00C37098" w:rsidP="00116DF5">
      <w:pPr>
        <w:numPr>
          <w:ilvl w:val="0"/>
          <w:numId w:val="1"/>
        </w:numPr>
        <w:tabs>
          <w:tab w:val="left" w:pos="1843"/>
        </w:tabs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65681">
        <w:rPr>
          <w:rFonts w:asciiTheme="minorHAnsi" w:hAnsiTheme="minorHAnsi" w:cstheme="minorHAnsi"/>
          <w:bCs/>
          <w:sz w:val="22"/>
          <w:szCs w:val="22"/>
        </w:rPr>
        <w:t xml:space="preserve">Wykonawca, w ciągu </w:t>
      </w:r>
      <w:r w:rsidR="009D6F4F" w:rsidRPr="00F65681">
        <w:rPr>
          <w:rFonts w:asciiTheme="minorHAnsi" w:hAnsiTheme="minorHAnsi" w:cstheme="minorHAnsi"/>
          <w:bCs/>
          <w:sz w:val="22"/>
          <w:szCs w:val="22"/>
        </w:rPr>
        <w:t>3</w:t>
      </w:r>
      <w:r w:rsidRPr="00F65681">
        <w:rPr>
          <w:rFonts w:asciiTheme="minorHAnsi" w:hAnsiTheme="minorHAnsi" w:cstheme="minorHAnsi"/>
          <w:bCs/>
          <w:sz w:val="22"/>
          <w:szCs w:val="22"/>
        </w:rPr>
        <w:t xml:space="preserve"> dni od zawarcia umowy, przedłoży Zamawiającemu oświadczenie Wykonawcy lub podwykonawcy o zatrudnieniu na podstawie umowy o pracę osób wykonujących czynności, o których mowa w ust. 10. Oświadczenie to powinno zawierać w szczególności: dokładne określenie podmiotu składającego oświadczenie, datę złożenia oświadczenia, </w:t>
      </w:r>
      <w:r w:rsidR="00CC2CC7" w:rsidRPr="00F65681">
        <w:rPr>
          <w:rFonts w:asciiTheme="minorHAnsi" w:hAnsiTheme="minorHAnsi" w:cstheme="minorHAnsi"/>
          <w:sz w:val="22"/>
          <w:szCs w:val="22"/>
        </w:rPr>
        <w:t xml:space="preserve">imię </w:t>
      </w:r>
      <w:r w:rsidR="00194F8A" w:rsidRPr="00F65681">
        <w:rPr>
          <w:rFonts w:asciiTheme="minorHAnsi" w:hAnsiTheme="minorHAnsi" w:cstheme="minorHAnsi"/>
          <w:sz w:val="22"/>
          <w:szCs w:val="22"/>
        </w:rPr>
        <w:br/>
      </w:r>
      <w:r w:rsidR="00CC2CC7" w:rsidRPr="00F65681">
        <w:rPr>
          <w:rFonts w:asciiTheme="minorHAnsi" w:hAnsiTheme="minorHAnsi" w:cstheme="minorHAnsi"/>
          <w:sz w:val="22"/>
          <w:szCs w:val="22"/>
        </w:rPr>
        <w:t xml:space="preserve">i nazwisko pracownika, datę zawarcia umowy o pracę, rodzaj umowy o pracę, zakres obowiązków pracownika, rodzaj czynności, które wykonuje pracownik w ramach realizacji zamówienia </w:t>
      </w:r>
      <w:r w:rsidRPr="00F65681">
        <w:rPr>
          <w:rFonts w:asciiTheme="minorHAnsi" w:hAnsiTheme="minorHAnsi" w:cstheme="minorHAnsi"/>
          <w:bCs/>
          <w:sz w:val="22"/>
          <w:szCs w:val="22"/>
        </w:rPr>
        <w:t>oraz podpis osoby uprawnionej do złożenia oświadczenia w imieniu Wykonawcy lub podwykonawcy.</w:t>
      </w:r>
    </w:p>
    <w:p w14:paraId="29C236A5" w14:textId="77C30E43" w:rsidR="00CC2CC7" w:rsidRPr="00F65681" w:rsidRDefault="00CC2CC7" w:rsidP="00116DF5">
      <w:pPr>
        <w:pStyle w:val="Akapitzlist"/>
        <w:widowControl w:val="0"/>
        <w:numPr>
          <w:ilvl w:val="0"/>
          <w:numId w:val="1"/>
        </w:numPr>
        <w:spacing w:after="0" w:line="23" w:lineRule="atLeast"/>
        <w:contextualSpacing/>
        <w:jc w:val="both"/>
        <w:rPr>
          <w:rFonts w:asciiTheme="minorHAnsi" w:hAnsiTheme="minorHAnsi" w:cstheme="minorHAnsi"/>
        </w:rPr>
      </w:pPr>
      <w:r w:rsidRPr="00F65681">
        <w:rPr>
          <w:rFonts w:asciiTheme="minorHAnsi" w:hAnsiTheme="minorHAnsi" w:cstheme="minorHAnsi"/>
          <w:bCs/>
        </w:rPr>
        <w:t>Oświadczenie, o którym mowa w ust. 11, należy aktualizować w każdym przypadku zmiany</w:t>
      </w:r>
      <w:r w:rsidRPr="00F65681">
        <w:rPr>
          <w:rFonts w:asciiTheme="minorHAnsi" w:hAnsiTheme="minorHAnsi" w:cstheme="minorHAnsi"/>
          <w:shd w:val="clear" w:color="auto" w:fill="FFFFFF"/>
        </w:rPr>
        <w:t xml:space="preserve"> pracowników, najpóźniej w dniu podjęcia przez nowe osoby czynności stanowiących przedmiot niniejszej umowy. </w:t>
      </w:r>
    </w:p>
    <w:p w14:paraId="5FDD3852" w14:textId="34A8BE3A" w:rsidR="00C7453B" w:rsidRPr="00F65681" w:rsidRDefault="00C7453B" w:rsidP="00116DF5">
      <w:pPr>
        <w:numPr>
          <w:ilvl w:val="0"/>
          <w:numId w:val="1"/>
        </w:numPr>
        <w:tabs>
          <w:tab w:val="left" w:pos="1843"/>
        </w:tabs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65681">
        <w:rPr>
          <w:rFonts w:asciiTheme="minorHAnsi" w:hAnsiTheme="minorHAnsi" w:cstheme="minorHAnsi"/>
          <w:bCs/>
          <w:sz w:val="22"/>
          <w:szCs w:val="22"/>
        </w:rPr>
        <w:t xml:space="preserve">W </w:t>
      </w:r>
      <w:r w:rsidR="00073F15" w:rsidRPr="00F65681">
        <w:rPr>
          <w:rFonts w:asciiTheme="minorHAnsi" w:hAnsiTheme="minorHAnsi" w:cstheme="minorHAnsi"/>
          <w:bCs/>
          <w:sz w:val="22"/>
          <w:szCs w:val="22"/>
        </w:rPr>
        <w:t>celu weryfikacji zatrudniania przez</w:t>
      </w:r>
      <w:r w:rsidR="008C7640" w:rsidRPr="00F65681">
        <w:rPr>
          <w:rFonts w:asciiTheme="minorHAnsi" w:hAnsiTheme="minorHAnsi" w:cstheme="minorHAnsi"/>
          <w:bCs/>
          <w:sz w:val="22"/>
          <w:szCs w:val="22"/>
        </w:rPr>
        <w:t xml:space="preserve"> Wykonawcę </w:t>
      </w:r>
      <w:r w:rsidR="00CC2CC7" w:rsidRPr="00F65681">
        <w:rPr>
          <w:rFonts w:asciiTheme="minorHAnsi" w:hAnsiTheme="minorHAnsi" w:cstheme="minorHAnsi"/>
          <w:bCs/>
          <w:sz w:val="22"/>
          <w:szCs w:val="22"/>
        </w:rPr>
        <w:t xml:space="preserve">lub podwykonawcę </w:t>
      </w:r>
      <w:r w:rsidR="008C7640" w:rsidRPr="00F65681">
        <w:rPr>
          <w:rFonts w:asciiTheme="minorHAnsi" w:hAnsiTheme="minorHAnsi" w:cstheme="minorHAnsi"/>
          <w:bCs/>
          <w:sz w:val="22"/>
          <w:szCs w:val="22"/>
        </w:rPr>
        <w:t xml:space="preserve">na podstawie umowy </w:t>
      </w:r>
      <w:r w:rsidR="00194F8A" w:rsidRPr="00F65681">
        <w:rPr>
          <w:rFonts w:asciiTheme="minorHAnsi" w:hAnsiTheme="minorHAnsi" w:cstheme="minorHAnsi"/>
          <w:bCs/>
          <w:sz w:val="22"/>
          <w:szCs w:val="22"/>
        </w:rPr>
        <w:br/>
      </w:r>
      <w:r w:rsidR="008C7640" w:rsidRPr="00F65681">
        <w:rPr>
          <w:rFonts w:asciiTheme="minorHAnsi" w:hAnsiTheme="minorHAnsi" w:cstheme="minorHAnsi"/>
          <w:bCs/>
          <w:sz w:val="22"/>
          <w:szCs w:val="22"/>
        </w:rPr>
        <w:t xml:space="preserve">o </w:t>
      </w:r>
      <w:r w:rsidR="00073F15" w:rsidRPr="00F65681">
        <w:rPr>
          <w:rFonts w:asciiTheme="minorHAnsi" w:hAnsiTheme="minorHAnsi" w:cstheme="minorHAnsi"/>
          <w:bCs/>
          <w:sz w:val="22"/>
          <w:szCs w:val="22"/>
        </w:rPr>
        <w:t xml:space="preserve">pracę, osób wykonujących wskazane przez Zamawiającego czynności w zakresie realizacji zamówienia, </w:t>
      </w:r>
      <w:r w:rsidR="00CC2CC7" w:rsidRPr="00F65681">
        <w:rPr>
          <w:rFonts w:asciiTheme="minorHAnsi" w:hAnsiTheme="minorHAnsi" w:cstheme="minorHAnsi"/>
          <w:sz w:val="22"/>
          <w:szCs w:val="22"/>
        </w:rPr>
        <w:t>Wykonawca w toku realizacji niniejszej umowy na każde żądanie Zamawiającego przedłoży Zamawiającemu</w:t>
      </w:r>
      <w:r w:rsidR="00073F15" w:rsidRPr="00F65681">
        <w:rPr>
          <w:rFonts w:asciiTheme="minorHAnsi" w:hAnsiTheme="minorHAnsi" w:cstheme="minorHAnsi"/>
          <w:bCs/>
          <w:sz w:val="22"/>
          <w:szCs w:val="22"/>
        </w:rPr>
        <w:t>:</w:t>
      </w:r>
    </w:p>
    <w:p w14:paraId="44C68B23" w14:textId="77D220DE" w:rsidR="00C7453B" w:rsidRPr="00F65681" w:rsidRDefault="00CC2CC7" w:rsidP="000A39EA">
      <w:pPr>
        <w:pStyle w:val="Akapitzlist"/>
        <w:numPr>
          <w:ilvl w:val="0"/>
          <w:numId w:val="14"/>
        </w:numPr>
        <w:tabs>
          <w:tab w:val="left" w:pos="1843"/>
        </w:tabs>
        <w:spacing w:after="0"/>
        <w:ind w:left="851" w:hanging="284"/>
        <w:jc w:val="both"/>
        <w:rPr>
          <w:rFonts w:asciiTheme="minorHAnsi" w:hAnsiTheme="minorHAnsi" w:cstheme="minorHAnsi"/>
          <w:bCs/>
        </w:rPr>
      </w:pPr>
      <w:r w:rsidRPr="00F65681">
        <w:rPr>
          <w:rFonts w:asciiTheme="minorHAnsi" w:hAnsiTheme="minorHAnsi" w:cstheme="minorHAnsi"/>
          <w:bCs/>
        </w:rPr>
        <w:t xml:space="preserve">oświadczenie </w:t>
      </w:r>
      <w:r w:rsidR="00073F15" w:rsidRPr="00F65681">
        <w:rPr>
          <w:rFonts w:asciiTheme="minorHAnsi" w:hAnsiTheme="minorHAnsi" w:cstheme="minorHAnsi"/>
          <w:bCs/>
        </w:rPr>
        <w:t>zatrudnionego pracownika,</w:t>
      </w:r>
    </w:p>
    <w:p w14:paraId="0FD4A665" w14:textId="17561985" w:rsidR="00C7453B" w:rsidRPr="00F65681" w:rsidRDefault="00CC2CC7" w:rsidP="000A39EA">
      <w:pPr>
        <w:pStyle w:val="Akapitzlist"/>
        <w:numPr>
          <w:ilvl w:val="0"/>
          <w:numId w:val="14"/>
        </w:numPr>
        <w:tabs>
          <w:tab w:val="left" w:pos="1843"/>
        </w:tabs>
        <w:spacing w:after="0"/>
        <w:ind w:left="851" w:hanging="284"/>
        <w:jc w:val="both"/>
        <w:rPr>
          <w:rFonts w:asciiTheme="minorHAnsi" w:hAnsiTheme="minorHAnsi" w:cstheme="minorHAnsi"/>
          <w:bCs/>
        </w:rPr>
      </w:pPr>
      <w:r w:rsidRPr="00F65681">
        <w:rPr>
          <w:rFonts w:asciiTheme="minorHAnsi" w:hAnsiTheme="minorHAnsi" w:cstheme="minorHAnsi"/>
          <w:bCs/>
        </w:rPr>
        <w:t xml:space="preserve">oświadczenie </w:t>
      </w:r>
      <w:r w:rsidR="00073F15" w:rsidRPr="00F65681">
        <w:rPr>
          <w:rFonts w:asciiTheme="minorHAnsi" w:hAnsiTheme="minorHAnsi" w:cstheme="minorHAnsi"/>
          <w:bCs/>
        </w:rPr>
        <w:t>Wykonawcy lub podwykonawcy o zatrudnieniu pracownika na podstawie umowy o pracę</w:t>
      </w:r>
      <w:r w:rsidRPr="00F65681">
        <w:rPr>
          <w:rFonts w:asciiTheme="minorHAnsi" w:hAnsiTheme="minorHAnsi" w:cstheme="minorHAnsi"/>
          <w:bCs/>
        </w:rPr>
        <w:t>,</w:t>
      </w:r>
    </w:p>
    <w:p w14:paraId="6C001AA6" w14:textId="639B7498" w:rsidR="007B59BD" w:rsidRPr="003C557C" w:rsidRDefault="00CC2CC7" w:rsidP="000A39EA">
      <w:pPr>
        <w:pStyle w:val="Akapitzlist"/>
        <w:numPr>
          <w:ilvl w:val="0"/>
          <w:numId w:val="14"/>
        </w:numPr>
        <w:tabs>
          <w:tab w:val="left" w:pos="1843"/>
        </w:tabs>
        <w:spacing w:after="0"/>
        <w:ind w:left="851" w:hanging="284"/>
        <w:jc w:val="both"/>
        <w:rPr>
          <w:rFonts w:asciiTheme="minorHAnsi" w:hAnsiTheme="minorHAnsi" w:cstheme="minorHAnsi"/>
          <w:bCs/>
        </w:rPr>
      </w:pPr>
      <w:r w:rsidRPr="003C557C">
        <w:rPr>
          <w:rFonts w:asciiTheme="minorHAnsi" w:hAnsiTheme="minorHAnsi" w:cstheme="minorHAnsi"/>
          <w:bCs/>
        </w:rPr>
        <w:t xml:space="preserve">poświadczoną </w:t>
      </w:r>
      <w:r w:rsidR="007B59BD" w:rsidRPr="003C557C">
        <w:rPr>
          <w:rFonts w:asciiTheme="minorHAnsi" w:hAnsiTheme="minorHAnsi" w:cstheme="minorHAnsi"/>
          <w:bCs/>
        </w:rPr>
        <w:t>za zgodność z oryginałem kopi</w:t>
      </w:r>
      <w:r w:rsidR="003C557C">
        <w:rPr>
          <w:rFonts w:asciiTheme="minorHAnsi" w:hAnsiTheme="minorHAnsi" w:cstheme="minorHAnsi"/>
          <w:bCs/>
        </w:rPr>
        <w:t>ę</w:t>
      </w:r>
      <w:r w:rsidR="007B59BD" w:rsidRPr="003C557C">
        <w:rPr>
          <w:rFonts w:asciiTheme="minorHAnsi" w:hAnsiTheme="minorHAnsi" w:cstheme="minorHAnsi"/>
          <w:bCs/>
        </w:rPr>
        <w:t xml:space="preserve"> umowy o pracę zatrudnionego pracownika,</w:t>
      </w:r>
    </w:p>
    <w:p w14:paraId="5B0B47B7" w14:textId="5432DD91" w:rsidR="007B59BD" w:rsidRPr="00F65681" w:rsidRDefault="006165D3" w:rsidP="00116DF5">
      <w:pPr>
        <w:tabs>
          <w:tab w:val="left" w:pos="1843"/>
        </w:tabs>
        <w:ind w:left="567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65681">
        <w:rPr>
          <w:rFonts w:asciiTheme="minorHAnsi" w:hAnsiTheme="minorHAnsi" w:cstheme="minorHAnsi"/>
          <w:bCs/>
          <w:sz w:val="22"/>
          <w:szCs w:val="22"/>
        </w:rPr>
        <w:t xml:space="preserve">zawierające </w:t>
      </w:r>
      <w:r w:rsidR="007B59BD" w:rsidRPr="00F65681">
        <w:rPr>
          <w:rFonts w:asciiTheme="minorHAnsi" w:hAnsiTheme="minorHAnsi" w:cstheme="minorHAnsi"/>
          <w:bCs/>
          <w:sz w:val="22"/>
          <w:szCs w:val="22"/>
        </w:rPr>
        <w:t>informacje, w tym dane osobowe, niezbędne do weryfikacji zatrudnienia na podstawie umowy o pracę, w szczególności imię i nazwisko zatrudnionego pracownika, datę zawarcia umowy o pracę, rodzaj umowy o pracę i zakres obowiązków pracownika.</w:t>
      </w:r>
    </w:p>
    <w:p w14:paraId="225AB4D5" w14:textId="13483350" w:rsidR="00C7453B" w:rsidRPr="00F65681" w:rsidRDefault="001C3217" w:rsidP="00116DF5">
      <w:pPr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65681">
        <w:rPr>
          <w:rFonts w:asciiTheme="minorHAnsi" w:hAnsiTheme="minorHAnsi" w:cstheme="minorHAnsi"/>
          <w:bCs/>
          <w:sz w:val="22"/>
          <w:szCs w:val="22"/>
        </w:rPr>
        <w:t>Z tytułu niespełnienia przez W</w:t>
      </w:r>
      <w:r w:rsidR="00C7453B" w:rsidRPr="00F65681">
        <w:rPr>
          <w:rFonts w:asciiTheme="minorHAnsi" w:hAnsiTheme="minorHAnsi" w:cstheme="minorHAnsi"/>
          <w:bCs/>
          <w:sz w:val="22"/>
          <w:szCs w:val="22"/>
        </w:rPr>
        <w:t>ykonawcę lub podwykonawcę wymogu zatrudnienia na podstawie umowy o pracę osób wykon</w:t>
      </w:r>
      <w:r w:rsidR="00FE1AC2" w:rsidRPr="00F65681">
        <w:rPr>
          <w:rFonts w:asciiTheme="minorHAnsi" w:hAnsiTheme="minorHAnsi" w:cstheme="minorHAnsi"/>
          <w:bCs/>
          <w:sz w:val="22"/>
          <w:szCs w:val="22"/>
        </w:rPr>
        <w:t>ujących wskazane w ust.</w:t>
      </w:r>
      <w:r w:rsidR="000E30DC" w:rsidRPr="00F65681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FE1AC2" w:rsidRPr="00F65681">
        <w:rPr>
          <w:rFonts w:asciiTheme="minorHAnsi" w:hAnsiTheme="minorHAnsi" w:cstheme="minorHAnsi"/>
          <w:bCs/>
          <w:sz w:val="22"/>
          <w:szCs w:val="22"/>
        </w:rPr>
        <w:t>10</w:t>
      </w:r>
      <w:r w:rsidR="00C7453B" w:rsidRPr="00F65681">
        <w:rPr>
          <w:rFonts w:asciiTheme="minorHAnsi" w:hAnsiTheme="minorHAnsi" w:cstheme="minorHAnsi"/>
          <w:bCs/>
          <w:sz w:val="22"/>
          <w:szCs w:val="22"/>
        </w:rPr>
        <w:t xml:space="preserve"> czynności</w:t>
      </w:r>
      <w:r w:rsidR="00F402AF" w:rsidRPr="00F65681">
        <w:rPr>
          <w:rFonts w:asciiTheme="minorHAnsi" w:hAnsiTheme="minorHAnsi" w:cstheme="minorHAnsi"/>
          <w:bCs/>
          <w:sz w:val="22"/>
          <w:szCs w:val="22"/>
        </w:rPr>
        <w:t>,</w:t>
      </w:r>
      <w:r w:rsidR="00C7453B" w:rsidRPr="00F65681">
        <w:rPr>
          <w:rFonts w:asciiTheme="minorHAnsi" w:hAnsiTheme="minorHAnsi" w:cstheme="minorHAnsi"/>
          <w:bCs/>
          <w:sz w:val="22"/>
          <w:szCs w:val="22"/>
        </w:rPr>
        <w:t xml:space="preserve"> Zamawiający przewiduje sankcję w p</w:t>
      </w:r>
      <w:r w:rsidR="009C40BE" w:rsidRPr="00F65681">
        <w:rPr>
          <w:rFonts w:asciiTheme="minorHAnsi" w:hAnsiTheme="minorHAnsi" w:cstheme="minorHAnsi"/>
          <w:bCs/>
          <w:sz w:val="22"/>
          <w:szCs w:val="22"/>
        </w:rPr>
        <w:t>ostaci obowiązku zapłaty przez W</w:t>
      </w:r>
      <w:r w:rsidR="00C7453B" w:rsidRPr="00F65681">
        <w:rPr>
          <w:rFonts w:asciiTheme="minorHAnsi" w:hAnsiTheme="minorHAnsi" w:cstheme="minorHAnsi"/>
          <w:bCs/>
          <w:sz w:val="22"/>
          <w:szCs w:val="22"/>
        </w:rPr>
        <w:t>ykonawcę kary umow</w:t>
      </w:r>
      <w:r w:rsidR="002F1BA7" w:rsidRPr="00F65681">
        <w:rPr>
          <w:rFonts w:asciiTheme="minorHAnsi" w:hAnsiTheme="minorHAnsi" w:cstheme="minorHAnsi"/>
          <w:bCs/>
          <w:sz w:val="22"/>
          <w:szCs w:val="22"/>
        </w:rPr>
        <w:t>nej w wysokości określonej w § 6</w:t>
      </w:r>
      <w:r w:rsidR="00C7453B" w:rsidRPr="00F65681">
        <w:rPr>
          <w:rFonts w:asciiTheme="minorHAnsi" w:hAnsiTheme="minorHAnsi" w:cstheme="minorHAnsi"/>
          <w:bCs/>
          <w:sz w:val="22"/>
          <w:szCs w:val="22"/>
        </w:rPr>
        <w:t xml:space="preserve"> ust. 1 </w:t>
      </w:r>
      <w:r w:rsidR="000E30DC" w:rsidRPr="00F65681">
        <w:rPr>
          <w:rFonts w:asciiTheme="minorHAnsi" w:hAnsiTheme="minorHAnsi" w:cstheme="minorHAnsi"/>
          <w:bCs/>
          <w:sz w:val="22"/>
          <w:szCs w:val="22"/>
        </w:rPr>
        <w:t>pkt 4</w:t>
      </w:r>
      <w:r w:rsidR="009C40BE" w:rsidRPr="00F65681">
        <w:rPr>
          <w:rFonts w:asciiTheme="minorHAnsi" w:hAnsiTheme="minorHAnsi" w:cstheme="minorHAnsi"/>
          <w:bCs/>
          <w:sz w:val="22"/>
          <w:szCs w:val="22"/>
        </w:rPr>
        <w:t xml:space="preserve">. </w:t>
      </w:r>
      <w:r w:rsidR="006165D3" w:rsidRPr="00F65681">
        <w:rPr>
          <w:rFonts w:asciiTheme="minorHAnsi" w:hAnsiTheme="minorHAnsi" w:cstheme="minorHAnsi"/>
          <w:bCs/>
          <w:sz w:val="22"/>
          <w:szCs w:val="22"/>
        </w:rPr>
        <w:t>Nieprzekazanie przez Wykonawcę oświadczenia, o którym mowa w ust. 11, oraz n</w:t>
      </w:r>
      <w:r w:rsidR="009C40BE" w:rsidRPr="00F65681">
        <w:rPr>
          <w:rFonts w:asciiTheme="minorHAnsi" w:hAnsiTheme="minorHAnsi" w:cstheme="minorHAnsi"/>
          <w:bCs/>
          <w:sz w:val="22"/>
          <w:szCs w:val="22"/>
        </w:rPr>
        <w:t>iezłożenie przez W</w:t>
      </w:r>
      <w:r w:rsidR="00C7453B" w:rsidRPr="00F65681">
        <w:rPr>
          <w:rFonts w:asciiTheme="minorHAnsi" w:hAnsiTheme="minorHAnsi" w:cstheme="minorHAnsi"/>
          <w:bCs/>
          <w:sz w:val="22"/>
          <w:szCs w:val="22"/>
        </w:rPr>
        <w:t xml:space="preserve">ykonawcę w wyznaczonym przez </w:t>
      </w:r>
      <w:r w:rsidR="009C40BE" w:rsidRPr="00F65681">
        <w:rPr>
          <w:rFonts w:asciiTheme="minorHAnsi" w:hAnsiTheme="minorHAnsi" w:cstheme="minorHAnsi"/>
          <w:bCs/>
          <w:sz w:val="22"/>
          <w:szCs w:val="22"/>
        </w:rPr>
        <w:t>Z</w:t>
      </w:r>
      <w:r w:rsidR="00C7453B" w:rsidRPr="00F65681">
        <w:rPr>
          <w:rFonts w:asciiTheme="minorHAnsi" w:hAnsiTheme="minorHAnsi" w:cstheme="minorHAnsi"/>
          <w:bCs/>
          <w:sz w:val="22"/>
          <w:szCs w:val="22"/>
        </w:rPr>
        <w:t xml:space="preserve">amawiającego terminie żądanych przez Zamawiającego dowodów w celu </w:t>
      </w:r>
      <w:r w:rsidR="009C40BE" w:rsidRPr="00F65681">
        <w:rPr>
          <w:rFonts w:asciiTheme="minorHAnsi" w:hAnsiTheme="minorHAnsi" w:cstheme="minorHAnsi"/>
          <w:bCs/>
          <w:sz w:val="22"/>
          <w:szCs w:val="22"/>
        </w:rPr>
        <w:t>potwierdzenia spełnienia przez W</w:t>
      </w:r>
      <w:r w:rsidR="00C7453B" w:rsidRPr="00F65681">
        <w:rPr>
          <w:rFonts w:asciiTheme="minorHAnsi" w:hAnsiTheme="minorHAnsi" w:cstheme="minorHAnsi"/>
          <w:bCs/>
          <w:sz w:val="22"/>
          <w:szCs w:val="22"/>
        </w:rPr>
        <w:t>ykonawcę lub podwykonawcę wymogu zatrudnienia na podstawie umowy o pracę traktowane b</w:t>
      </w:r>
      <w:r w:rsidR="009C40BE" w:rsidRPr="00F65681">
        <w:rPr>
          <w:rFonts w:asciiTheme="minorHAnsi" w:hAnsiTheme="minorHAnsi" w:cstheme="minorHAnsi"/>
          <w:bCs/>
          <w:sz w:val="22"/>
          <w:szCs w:val="22"/>
        </w:rPr>
        <w:t xml:space="preserve">ędzie jako niespełnienie przez </w:t>
      </w:r>
      <w:r w:rsidR="009C40BE" w:rsidRPr="00F65681">
        <w:rPr>
          <w:rFonts w:asciiTheme="minorHAnsi" w:hAnsiTheme="minorHAnsi" w:cstheme="minorHAnsi"/>
          <w:bCs/>
          <w:sz w:val="22"/>
          <w:szCs w:val="22"/>
        </w:rPr>
        <w:lastRenderedPageBreak/>
        <w:t>W</w:t>
      </w:r>
      <w:r w:rsidR="00C7453B" w:rsidRPr="00F65681">
        <w:rPr>
          <w:rFonts w:asciiTheme="minorHAnsi" w:hAnsiTheme="minorHAnsi" w:cstheme="minorHAnsi"/>
          <w:bCs/>
          <w:sz w:val="22"/>
          <w:szCs w:val="22"/>
        </w:rPr>
        <w:t>ykonawcę lub podwykonawcę wymogu za</w:t>
      </w:r>
      <w:r w:rsidR="00F36C5B" w:rsidRPr="00F65681">
        <w:rPr>
          <w:rFonts w:asciiTheme="minorHAnsi" w:hAnsiTheme="minorHAnsi" w:cstheme="minorHAnsi"/>
          <w:bCs/>
          <w:sz w:val="22"/>
          <w:szCs w:val="22"/>
        </w:rPr>
        <w:t>trudnienia na podstawie umowy o </w:t>
      </w:r>
      <w:r w:rsidR="00C7453B" w:rsidRPr="00F65681">
        <w:rPr>
          <w:rFonts w:asciiTheme="minorHAnsi" w:hAnsiTheme="minorHAnsi" w:cstheme="minorHAnsi"/>
          <w:bCs/>
          <w:sz w:val="22"/>
          <w:szCs w:val="22"/>
        </w:rPr>
        <w:t>pracę osób wy</w:t>
      </w:r>
      <w:r w:rsidR="000E30DC" w:rsidRPr="00F65681">
        <w:rPr>
          <w:rFonts w:asciiTheme="minorHAnsi" w:hAnsiTheme="minorHAnsi" w:cstheme="minorHAnsi"/>
          <w:bCs/>
          <w:sz w:val="22"/>
          <w:szCs w:val="22"/>
        </w:rPr>
        <w:t xml:space="preserve">konujących </w:t>
      </w:r>
      <w:r w:rsidR="00CC2C94" w:rsidRPr="00F65681">
        <w:rPr>
          <w:rFonts w:asciiTheme="minorHAnsi" w:hAnsiTheme="minorHAnsi" w:cstheme="minorHAnsi"/>
          <w:bCs/>
          <w:sz w:val="22"/>
          <w:szCs w:val="22"/>
        </w:rPr>
        <w:t xml:space="preserve">czynności </w:t>
      </w:r>
      <w:r w:rsidR="000E30DC" w:rsidRPr="00F65681">
        <w:rPr>
          <w:rFonts w:asciiTheme="minorHAnsi" w:hAnsiTheme="minorHAnsi" w:cstheme="minorHAnsi"/>
          <w:bCs/>
          <w:sz w:val="22"/>
          <w:szCs w:val="22"/>
        </w:rPr>
        <w:t>wskazane w ust. 10</w:t>
      </w:r>
      <w:r w:rsidR="00C7453B" w:rsidRPr="00F65681">
        <w:rPr>
          <w:rFonts w:asciiTheme="minorHAnsi" w:hAnsiTheme="minorHAnsi" w:cstheme="minorHAnsi"/>
          <w:bCs/>
          <w:sz w:val="22"/>
          <w:szCs w:val="22"/>
        </w:rPr>
        <w:t>.</w:t>
      </w:r>
    </w:p>
    <w:p w14:paraId="0CD823E7" w14:textId="77777777" w:rsidR="003367F9" w:rsidRPr="00F65681" w:rsidRDefault="00C7453B" w:rsidP="00116DF5">
      <w:pPr>
        <w:numPr>
          <w:ilvl w:val="0"/>
          <w:numId w:val="1"/>
        </w:numPr>
        <w:spacing w:after="120"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65681">
        <w:rPr>
          <w:rFonts w:asciiTheme="minorHAnsi" w:hAnsiTheme="minorHAnsi" w:cstheme="minorHAnsi"/>
          <w:bCs/>
          <w:sz w:val="22"/>
          <w:szCs w:val="22"/>
        </w:rPr>
        <w:t>W przypadku uzasadnionych wątpliwości co do pr</w:t>
      </w:r>
      <w:r w:rsidR="009E43FA" w:rsidRPr="00F65681">
        <w:rPr>
          <w:rFonts w:asciiTheme="minorHAnsi" w:hAnsiTheme="minorHAnsi" w:cstheme="minorHAnsi"/>
          <w:bCs/>
          <w:sz w:val="22"/>
          <w:szCs w:val="22"/>
        </w:rPr>
        <w:t>zestrzegania prawa pracy przez W</w:t>
      </w:r>
      <w:r w:rsidRPr="00F65681">
        <w:rPr>
          <w:rFonts w:asciiTheme="minorHAnsi" w:hAnsiTheme="minorHAnsi" w:cstheme="minorHAnsi"/>
          <w:bCs/>
          <w:sz w:val="22"/>
          <w:szCs w:val="22"/>
        </w:rPr>
        <w:t>ykonawcę lub podwykonawcę, Zamawiający może zwrócić się o przeprowadzenie kontroli przez Państwową Inspekcję Pracy.</w:t>
      </w:r>
    </w:p>
    <w:p w14:paraId="5AE60432" w14:textId="77777777" w:rsidR="002B1C09" w:rsidRPr="00F65681" w:rsidRDefault="002B1C09" w:rsidP="00A62DF5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F65681">
        <w:rPr>
          <w:rFonts w:asciiTheme="minorHAnsi" w:hAnsiTheme="minorHAnsi" w:cstheme="minorHAnsi"/>
          <w:b/>
          <w:bCs/>
          <w:sz w:val="22"/>
          <w:szCs w:val="22"/>
        </w:rPr>
        <w:t>§ 2</w:t>
      </w:r>
    </w:p>
    <w:p w14:paraId="453BE39B" w14:textId="77777777" w:rsidR="007F0D4E" w:rsidRPr="00F65681" w:rsidRDefault="00E33994" w:rsidP="00A62DF5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F65681">
        <w:rPr>
          <w:rFonts w:asciiTheme="minorHAnsi" w:hAnsiTheme="minorHAnsi" w:cstheme="minorHAnsi"/>
          <w:b/>
          <w:bCs/>
          <w:sz w:val="22"/>
          <w:szCs w:val="22"/>
        </w:rPr>
        <w:t>Termin realizacji umowy</w:t>
      </w:r>
    </w:p>
    <w:p w14:paraId="25978B4D" w14:textId="23E582AC" w:rsidR="00824BE7" w:rsidRPr="00E665BA" w:rsidRDefault="00E049F7" w:rsidP="00A62DF5">
      <w:pPr>
        <w:numPr>
          <w:ilvl w:val="0"/>
          <w:numId w:val="7"/>
        </w:numPr>
        <w:tabs>
          <w:tab w:val="clear" w:pos="1080"/>
        </w:tabs>
        <w:spacing w:line="276" w:lineRule="auto"/>
        <w:ind w:left="426" w:hanging="425"/>
        <w:jc w:val="both"/>
        <w:rPr>
          <w:rFonts w:asciiTheme="minorHAnsi" w:hAnsiTheme="minorHAnsi" w:cstheme="minorHAnsi"/>
          <w:sz w:val="22"/>
          <w:szCs w:val="22"/>
        </w:rPr>
      </w:pPr>
      <w:r w:rsidRPr="00E665BA">
        <w:rPr>
          <w:rFonts w:asciiTheme="minorHAnsi" w:eastAsia="Calibri" w:hAnsiTheme="minorHAnsi" w:cstheme="minorHAnsi"/>
          <w:sz w:val="22"/>
          <w:szCs w:val="22"/>
          <w:lang w:eastAsia="en-US"/>
        </w:rPr>
        <w:t>Planowany t</w:t>
      </w:r>
      <w:r w:rsidR="006D62DD" w:rsidRPr="00E665BA">
        <w:rPr>
          <w:rFonts w:asciiTheme="minorHAnsi" w:eastAsia="Calibri" w:hAnsiTheme="minorHAnsi" w:cstheme="minorHAnsi"/>
          <w:sz w:val="22"/>
          <w:szCs w:val="22"/>
          <w:lang w:eastAsia="en-US"/>
        </w:rPr>
        <w:t>ermin</w:t>
      </w:r>
      <w:r w:rsidR="00DF4ADB" w:rsidRPr="00E665BA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="00DE3C39" w:rsidRPr="00E665BA">
        <w:rPr>
          <w:rFonts w:asciiTheme="minorHAnsi" w:eastAsia="Calibri" w:hAnsiTheme="minorHAnsi" w:cstheme="minorHAnsi"/>
          <w:sz w:val="22"/>
          <w:szCs w:val="22"/>
          <w:lang w:eastAsia="en-US"/>
        </w:rPr>
        <w:t>wykona</w:t>
      </w:r>
      <w:r w:rsidR="006D62DD" w:rsidRPr="00E665BA">
        <w:rPr>
          <w:rFonts w:asciiTheme="minorHAnsi" w:eastAsia="Calibri" w:hAnsiTheme="minorHAnsi" w:cstheme="minorHAnsi"/>
          <w:sz w:val="22"/>
          <w:szCs w:val="22"/>
          <w:lang w:eastAsia="en-US"/>
        </w:rPr>
        <w:t>nia</w:t>
      </w:r>
      <w:r w:rsidR="00DF4ADB" w:rsidRPr="00E665BA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="006D62DD" w:rsidRPr="00E665BA">
        <w:rPr>
          <w:rFonts w:asciiTheme="minorHAnsi" w:eastAsia="Calibri" w:hAnsiTheme="minorHAnsi" w:cstheme="minorHAnsi"/>
          <w:sz w:val="22"/>
          <w:szCs w:val="22"/>
          <w:lang w:eastAsia="en-US"/>
        </w:rPr>
        <w:t>i dostarczenia całości</w:t>
      </w:r>
      <w:r w:rsidR="00DF4ADB" w:rsidRPr="00E665BA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zamówienia</w:t>
      </w:r>
      <w:r w:rsidR="006D62DD" w:rsidRPr="00E665BA">
        <w:rPr>
          <w:rFonts w:asciiTheme="minorHAnsi" w:eastAsia="Calibri" w:hAnsiTheme="minorHAnsi" w:cstheme="minorHAnsi"/>
          <w:sz w:val="22"/>
          <w:szCs w:val="22"/>
          <w:lang w:eastAsia="en-US"/>
        </w:rPr>
        <w:t>: zgodnie z ofertą Wykonawcy z dnia ……………………</w:t>
      </w:r>
      <w:r w:rsidR="005A4321" w:rsidRPr="00E665BA">
        <w:rPr>
          <w:rFonts w:asciiTheme="minorHAnsi" w:eastAsia="Calibri" w:hAnsiTheme="minorHAnsi" w:cstheme="minorHAnsi"/>
          <w:sz w:val="22"/>
          <w:szCs w:val="22"/>
          <w:lang w:eastAsia="en-US"/>
        </w:rPr>
        <w:t>………..</w:t>
      </w:r>
      <w:r w:rsidR="00240E88" w:rsidRPr="00E665BA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E665BA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- </w:t>
      </w:r>
      <w:r w:rsidR="002C0BC6" w:rsidRPr="00E665BA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="003D28D2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do </w:t>
      </w:r>
      <w:r w:rsidR="004E03B8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…… </w:t>
      </w:r>
      <w:r w:rsidR="005A4321" w:rsidRPr="00E665BA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="006D62DD" w:rsidRPr="004E03B8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dni roboczyc</w:t>
      </w:r>
      <w:r w:rsidR="00983E76" w:rsidRPr="004E03B8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h</w:t>
      </w:r>
      <w:r w:rsidR="009E43FA" w:rsidRPr="00E665BA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, </w:t>
      </w:r>
      <w:r w:rsidR="00983E76" w:rsidRPr="00E665BA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liczony od dnia ostatecznej </w:t>
      </w:r>
      <w:r w:rsidR="00CC2C94" w:rsidRPr="00E665BA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łącznej </w:t>
      </w:r>
      <w:r w:rsidR="00983E76" w:rsidRPr="00E665BA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akceptacji </w:t>
      </w:r>
      <w:r w:rsidR="008A282A" w:rsidRPr="00E665BA">
        <w:rPr>
          <w:rFonts w:asciiTheme="minorHAnsi" w:eastAsia="Calibri" w:hAnsiTheme="minorHAnsi" w:cstheme="minorHAnsi"/>
          <w:sz w:val="22"/>
          <w:szCs w:val="22"/>
          <w:lang w:eastAsia="en-US"/>
        </w:rPr>
        <w:t>przez Zamawiającego przekazanych</w:t>
      </w:r>
      <w:r w:rsidR="00983E76" w:rsidRPr="00E665BA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="0020795E" w:rsidRPr="00E665BA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przez Wykonawcę </w:t>
      </w:r>
      <w:r w:rsidR="008A282A" w:rsidRPr="00E665BA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wydruków próbnych </w:t>
      </w:r>
      <w:r w:rsidR="009E43FA" w:rsidRPr="00E665BA">
        <w:rPr>
          <w:rFonts w:asciiTheme="minorHAnsi" w:eastAsia="Calibri" w:hAnsiTheme="minorHAnsi" w:cstheme="minorHAnsi"/>
          <w:sz w:val="22"/>
          <w:szCs w:val="22"/>
          <w:lang w:eastAsia="en-US"/>
        </w:rPr>
        <w:t>przedmiotu zamówienia</w:t>
      </w:r>
      <w:r w:rsidR="00983E76" w:rsidRPr="00E665BA">
        <w:rPr>
          <w:rFonts w:asciiTheme="minorHAnsi" w:eastAsia="Calibri" w:hAnsiTheme="minorHAnsi" w:cstheme="minorHAnsi"/>
          <w:sz w:val="22"/>
          <w:szCs w:val="22"/>
          <w:lang w:eastAsia="en-US"/>
        </w:rPr>
        <w:t>.</w:t>
      </w:r>
    </w:p>
    <w:p w14:paraId="41C7C238" w14:textId="2E8AF91A" w:rsidR="004C21D2" w:rsidRPr="00E665BA" w:rsidRDefault="004C21D2" w:rsidP="00A62DF5">
      <w:pPr>
        <w:numPr>
          <w:ilvl w:val="0"/>
          <w:numId w:val="7"/>
        </w:numPr>
        <w:tabs>
          <w:tab w:val="clear" w:pos="1080"/>
        </w:tabs>
        <w:spacing w:line="276" w:lineRule="auto"/>
        <w:ind w:left="426" w:hanging="425"/>
        <w:jc w:val="both"/>
        <w:rPr>
          <w:rFonts w:asciiTheme="minorHAnsi" w:hAnsiTheme="minorHAnsi" w:cstheme="minorHAnsi"/>
          <w:sz w:val="22"/>
          <w:szCs w:val="22"/>
        </w:rPr>
      </w:pPr>
      <w:r w:rsidRPr="00E665BA">
        <w:rPr>
          <w:rFonts w:asciiTheme="minorHAnsi" w:hAnsiTheme="minorHAnsi" w:cstheme="minorHAnsi"/>
          <w:sz w:val="22"/>
          <w:szCs w:val="22"/>
        </w:rPr>
        <w:t>Przedmiot umo</w:t>
      </w:r>
      <w:r w:rsidR="000E2BFC" w:rsidRPr="00E665BA">
        <w:rPr>
          <w:rFonts w:asciiTheme="minorHAnsi" w:hAnsiTheme="minorHAnsi" w:cstheme="minorHAnsi"/>
          <w:sz w:val="22"/>
          <w:szCs w:val="22"/>
        </w:rPr>
        <w:t xml:space="preserve">wy będzie realizowany zgodnie z </w:t>
      </w:r>
      <w:r w:rsidRPr="00E665BA">
        <w:rPr>
          <w:rFonts w:asciiTheme="minorHAnsi" w:hAnsiTheme="minorHAnsi" w:cstheme="minorHAnsi"/>
          <w:sz w:val="22"/>
          <w:szCs w:val="22"/>
        </w:rPr>
        <w:t>term</w:t>
      </w:r>
      <w:r w:rsidR="008C7640" w:rsidRPr="00E665BA">
        <w:rPr>
          <w:rFonts w:asciiTheme="minorHAnsi" w:hAnsiTheme="minorHAnsi" w:cstheme="minorHAnsi"/>
          <w:sz w:val="22"/>
          <w:szCs w:val="22"/>
        </w:rPr>
        <w:t xml:space="preserve">inami i procedurami wykonania i </w:t>
      </w:r>
      <w:r w:rsidRPr="00E665BA">
        <w:rPr>
          <w:rFonts w:asciiTheme="minorHAnsi" w:hAnsiTheme="minorHAnsi" w:cstheme="minorHAnsi"/>
          <w:sz w:val="22"/>
          <w:szCs w:val="22"/>
        </w:rPr>
        <w:t>akceptacji prze</w:t>
      </w:r>
      <w:r w:rsidR="000E2BFC" w:rsidRPr="00E665BA">
        <w:rPr>
          <w:rFonts w:asciiTheme="minorHAnsi" w:hAnsiTheme="minorHAnsi" w:cstheme="minorHAnsi"/>
          <w:sz w:val="22"/>
          <w:szCs w:val="22"/>
        </w:rPr>
        <w:t>dmiotu zamówienia</w:t>
      </w:r>
      <w:r w:rsidR="00E049F7" w:rsidRPr="00E665BA">
        <w:rPr>
          <w:rFonts w:asciiTheme="minorHAnsi" w:hAnsiTheme="minorHAnsi" w:cstheme="minorHAnsi"/>
          <w:sz w:val="22"/>
          <w:szCs w:val="22"/>
        </w:rPr>
        <w:t>,</w:t>
      </w:r>
      <w:r w:rsidR="000E2BFC" w:rsidRPr="00E665BA">
        <w:rPr>
          <w:rFonts w:asciiTheme="minorHAnsi" w:hAnsiTheme="minorHAnsi" w:cstheme="minorHAnsi"/>
          <w:sz w:val="22"/>
          <w:szCs w:val="22"/>
        </w:rPr>
        <w:t xml:space="preserve"> określonymi w </w:t>
      </w:r>
      <w:r w:rsidR="009E43FA" w:rsidRPr="00E665BA">
        <w:rPr>
          <w:rFonts w:asciiTheme="minorHAnsi" w:hAnsiTheme="minorHAnsi" w:cstheme="minorHAnsi"/>
          <w:sz w:val="22"/>
          <w:szCs w:val="22"/>
        </w:rPr>
        <w:t>OPZ.</w:t>
      </w:r>
    </w:p>
    <w:p w14:paraId="2772AF7E" w14:textId="5DD4C761" w:rsidR="00882850" w:rsidRPr="00E665BA" w:rsidRDefault="00CC2C94" w:rsidP="00A62DF5">
      <w:pPr>
        <w:numPr>
          <w:ilvl w:val="0"/>
          <w:numId w:val="7"/>
        </w:numPr>
        <w:tabs>
          <w:tab w:val="clear" w:pos="1080"/>
        </w:tabs>
        <w:spacing w:after="120" w:line="276" w:lineRule="auto"/>
        <w:ind w:left="426" w:hanging="425"/>
        <w:jc w:val="both"/>
        <w:rPr>
          <w:rFonts w:asciiTheme="minorHAnsi" w:hAnsiTheme="minorHAnsi" w:cstheme="minorHAnsi"/>
          <w:sz w:val="22"/>
          <w:szCs w:val="22"/>
        </w:rPr>
      </w:pPr>
      <w:r w:rsidRPr="00E665BA">
        <w:rPr>
          <w:rFonts w:asciiTheme="minorHAnsi" w:hAnsiTheme="minorHAnsi" w:cstheme="minorHAnsi"/>
          <w:sz w:val="22"/>
          <w:szCs w:val="22"/>
        </w:rPr>
        <w:t xml:space="preserve">Wykonawca dostarczy, rozładuje i wniesie </w:t>
      </w:r>
      <w:r w:rsidR="0064427B" w:rsidRPr="00E665BA">
        <w:rPr>
          <w:rFonts w:asciiTheme="minorHAnsi" w:hAnsiTheme="minorHAnsi" w:cstheme="minorHAnsi"/>
          <w:sz w:val="22"/>
          <w:szCs w:val="22"/>
        </w:rPr>
        <w:t>na własny koszt przedmiot u</w:t>
      </w:r>
      <w:r w:rsidR="000D0271" w:rsidRPr="00E665BA">
        <w:rPr>
          <w:rFonts w:asciiTheme="minorHAnsi" w:hAnsiTheme="minorHAnsi" w:cstheme="minorHAnsi"/>
          <w:sz w:val="22"/>
          <w:szCs w:val="22"/>
        </w:rPr>
        <w:t>mowy do</w:t>
      </w:r>
      <w:r w:rsidR="00941218" w:rsidRPr="00E665BA">
        <w:rPr>
          <w:rFonts w:asciiTheme="minorHAnsi" w:hAnsiTheme="minorHAnsi" w:cstheme="minorHAnsi"/>
          <w:sz w:val="22"/>
          <w:szCs w:val="22"/>
        </w:rPr>
        <w:t xml:space="preserve"> budynk</w:t>
      </w:r>
      <w:r w:rsidR="000D0271" w:rsidRPr="00E665BA">
        <w:rPr>
          <w:rFonts w:asciiTheme="minorHAnsi" w:hAnsiTheme="minorHAnsi" w:cstheme="minorHAnsi"/>
          <w:sz w:val="22"/>
          <w:szCs w:val="22"/>
        </w:rPr>
        <w:t>u</w:t>
      </w:r>
      <w:r w:rsidR="00941218" w:rsidRPr="00E665B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D0271" w:rsidRPr="00E665BA">
        <w:rPr>
          <w:rFonts w:asciiTheme="minorHAnsi" w:hAnsiTheme="minorHAnsi" w:cstheme="minorHAnsi"/>
          <w:sz w:val="22"/>
          <w:szCs w:val="22"/>
        </w:rPr>
        <w:t>Zamawiającego w </w:t>
      </w:r>
      <w:r w:rsidR="00941218" w:rsidRPr="00E665BA">
        <w:rPr>
          <w:rFonts w:asciiTheme="minorHAnsi" w:hAnsiTheme="minorHAnsi" w:cstheme="minorHAnsi"/>
          <w:sz w:val="22"/>
          <w:szCs w:val="22"/>
        </w:rPr>
        <w:t xml:space="preserve">Opolu, na adres: </w:t>
      </w:r>
      <w:r w:rsidR="00E50DAE" w:rsidRPr="00E665BA">
        <w:rPr>
          <w:rFonts w:asciiTheme="minorHAnsi" w:hAnsiTheme="minorHAnsi" w:cstheme="minorHAnsi"/>
          <w:sz w:val="22"/>
          <w:szCs w:val="22"/>
        </w:rPr>
        <w:t xml:space="preserve">ul. </w:t>
      </w:r>
      <w:r w:rsidR="00FB681A" w:rsidRPr="00E665BA">
        <w:rPr>
          <w:rFonts w:asciiTheme="minorHAnsi" w:hAnsiTheme="minorHAnsi" w:cstheme="minorHAnsi"/>
          <w:sz w:val="22"/>
          <w:szCs w:val="22"/>
        </w:rPr>
        <w:t>Żeromskiego</w:t>
      </w:r>
      <w:r w:rsidR="00E50DAE" w:rsidRPr="00E665BA">
        <w:rPr>
          <w:rFonts w:asciiTheme="minorHAnsi" w:hAnsiTheme="minorHAnsi" w:cstheme="minorHAnsi"/>
          <w:sz w:val="22"/>
          <w:szCs w:val="22"/>
        </w:rPr>
        <w:t xml:space="preserve"> </w:t>
      </w:r>
      <w:r w:rsidR="00635E78" w:rsidRPr="00E665BA">
        <w:rPr>
          <w:rFonts w:asciiTheme="minorHAnsi" w:hAnsiTheme="minorHAnsi" w:cstheme="minorHAnsi"/>
          <w:sz w:val="22"/>
          <w:szCs w:val="22"/>
        </w:rPr>
        <w:t>3</w:t>
      </w:r>
      <w:r w:rsidR="00E50DAE" w:rsidRPr="00E665BA">
        <w:rPr>
          <w:rFonts w:asciiTheme="minorHAnsi" w:hAnsiTheme="minorHAnsi" w:cstheme="minorHAnsi"/>
          <w:sz w:val="22"/>
          <w:szCs w:val="22"/>
        </w:rPr>
        <w:t xml:space="preserve">, II </w:t>
      </w:r>
      <w:r w:rsidR="00941218" w:rsidRPr="00E665BA">
        <w:rPr>
          <w:rFonts w:asciiTheme="minorHAnsi" w:hAnsiTheme="minorHAnsi" w:cstheme="minorHAnsi"/>
          <w:sz w:val="22"/>
          <w:szCs w:val="22"/>
        </w:rPr>
        <w:t xml:space="preserve">piętro, pokój </w:t>
      </w:r>
      <w:r w:rsidR="00635E78" w:rsidRPr="00E665BA">
        <w:rPr>
          <w:rFonts w:asciiTheme="minorHAnsi" w:hAnsiTheme="minorHAnsi" w:cstheme="minorHAnsi"/>
          <w:sz w:val="22"/>
          <w:szCs w:val="22"/>
        </w:rPr>
        <w:t>2.4.</w:t>
      </w:r>
      <w:r w:rsidR="00941218" w:rsidRPr="00E665BA">
        <w:rPr>
          <w:rFonts w:asciiTheme="minorHAnsi" w:hAnsiTheme="minorHAnsi" w:cstheme="minorHAnsi"/>
          <w:sz w:val="22"/>
          <w:szCs w:val="22"/>
        </w:rPr>
        <w:t>, w godzinach pracy Urzędu Marszałkowskiego Województwa Opolskiego</w:t>
      </w:r>
      <w:r w:rsidR="00E049F7" w:rsidRPr="00E665BA">
        <w:rPr>
          <w:rFonts w:asciiTheme="minorHAnsi" w:hAnsiTheme="minorHAnsi" w:cstheme="minorHAnsi"/>
          <w:sz w:val="22"/>
          <w:szCs w:val="22"/>
        </w:rPr>
        <w:t>,</w:t>
      </w:r>
      <w:r w:rsidR="00941218" w:rsidRPr="00E665BA">
        <w:rPr>
          <w:rFonts w:asciiTheme="minorHAnsi" w:hAnsiTheme="minorHAnsi" w:cstheme="minorHAnsi"/>
          <w:sz w:val="22"/>
          <w:szCs w:val="22"/>
        </w:rPr>
        <w:t xml:space="preserve"> tj. od poniedziałku </w:t>
      </w:r>
      <w:r w:rsidR="00E049F7" w:rsidRPr="00E665BA">
        <w:rPr>
          <w:rFonts w:asciiTheme="minorHAnsi" w:hAnsiTheme="minorHAnsi" w:cstheme="minorHAnsi"/>
          <w:sz w:val="22"/>
          <w:szCs w:val="22"/>
        </w:rPr>
        <w:t>do</w:t>
      </w:r>
      <w:r w:rsidR="00941218" w:rsidRPr="00E665BA">
        <w:rPr>
          <w:rFonts w:asciiTheme="minorHAnsi" w:hAnsiTheme="minorHAnsi" w:cstheme="minorHAnsi"/>
          <w:sz w:val="22"/>
          <w:szCs w:val="22"/>
        </w:rPr>
        <w:t xml:space="preserve"> piątku</w:t>
      </w:r>
      <w:r w:rsidR="00E049F7" w:rsidRPr="00E665BA">
        <w:rPr>
          <w:rFonts w:asciiTheme="minorHAnsi" w:hAnsiTheme="minorHAnsi" w:cstheme="minorHAnsi"/>
          <w:sz w:val="22"/>
          <w:szCs w:val="22"/>
        </w:rPr>
        <w:t>,</w:t>
      </w:r>
      <w:r w:rsidR="00941218" w:rsidRPr="00E665BA">
        <w:rPr>
          <w:rFonts w:asciiTheme="minorHAnsi" w:hAnsiTheme="minorHAnsi" w:cstheme="minorHAnsi"/>
          <w:sz w:val="22"/>
          <w:szCs w:val="22"/>
        </w:rPr>
        <w:t xml:space="preserve"> w godz. od 7.30 - 15.30 lub na inny wskazany adres przez Zamawiającego na terenie miasta Opola</w:t>
      </w:r>
      <w:r w:rsidR="003C557C" w:rsidRPr="00E665BA">
        <w:rPr>
          <w:rFonts w:asciiTheme="minorHAnsi" w:hAnsiTheme="minorHAnsi" w:cstheme="minorHAnsi"/>
          <w:sz w:val="22"/>
          <w:szCs w:val="22"/>
        </w:rPr>
        <w:t>,</w:t>
      </w:r>
      <w:r w:rsidR="00941218" w:rsidRPr="00E665BA">
        <w:rPr>
          <w:rFonts w:asciiTheme="minorHAnsi" w:hAnsiTheme="minorHAnsi" w:cstheme="minorHAnsi"/>
          <w:sz w:val="22"/>
          <w:szCs w:val="22"/>
        </w:rPr>
        <w:t xml:space="preserve"> zgodnie z informacjami udzielonymi przez Zamawiającego.</w:t>
      </w:r>
    </w:p>
    <w:p w14:paraId="75C343BF" w14:textId="77777777" w:rsidR="002B1C09" w:rsidRPr="00F65681" w:rsidRDefault="002B1C09" w:rsidP="00A62DF5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F65681">
        <w:rPr>
          <w:rFonts w:asciiTheme="minorHAnsi" w:hAnsiTheme="minorHAnsi" w:cstheme="minorHAnsi"/>
          <w:b/>
          <w:bCs/>
          <w:sz w:val="22"/>
          <w:szCs w:val="22"/>
        </w:rPr>
        <w:t>§ 3</w:t>
      </w:r>
    </w:p>
    <w:p w14:paraId="5F0AE175" w14:textId="77777777" w:rsidR="007F0D4E" w:rsidRDefault="00E33994" w:rsidP="00A62DF5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F65681">
        <w:rPr>
          <w:rFonts w:asciiTheme="minorHAnsi" w:hAnsiTheme="minorHAnsi" w:cstheme="minorHAnsi"/>
          <w:b/>
          <w:bCs/>
          <w:sz w:val="22"/>
          <w:szCs w:val="22"/>
        </w:rPr>
        <w:t>Warunki płatności</w:t>
      </w:r>
    </w:p>
    <w:p w14:paraId="30280145" w14:textId="77777777" w:rsidR="003D28D2" w:rsidRPr="008E7A0B" w:rsidRDefault="003D28D2" w:rsidP="00F93235">
      <w:pPr>
        <w:numPr>
          <w:ilvl w:val="0"/>
          <w:numId w:val="25"/>
        </w:numPr>
        <w:tabs>
          <w:tab w:val="clear" w:pos="360"/>
        </w:tabs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8E7A0B">
        <w:rPr>
          <w:rFonts w:asciiTheme="minorHAnsi" w:hAnsiTheme="minorHAnsi" w:cstheme="minorHAnsi"/>
          <w:sz w:val="22"/>
          <w:szCs w:val="22"/>
        </w:rPr>
        <w:t>Wykonawcy przysługuje wynagrodzenie za zrealizowanie niniejszej umowy w wysokości ………… netto (słownie: ……………… złotych), tj. …………………………..brutto (słownie: ……………… złotych ……/100 (w tym … VAT). Wartość umowy określona w zdaniu poprzednim jest wartością maksymalną przedmiotu umowy i zawiera wszystkie składniki cenotwórcze.</w:t>
      </w:r>
    </w:p>
    <w:p w14:paraId="5D20DB4B" w14:textId="251E2FAC" w:rsidR="003D28D2" w:rsidRPr="008E7A0B" w:rsidRDefault="003D28D2" w:rsidP="00F93235">
      <w:pPr>
        <w:pStyle w:val="NormalnyWeb"/>
        <w:numPr>
          <w:ilvl w:val="0"/>
          <w:numId w:val="25"/>
        </w:numPr>
        <w:tabs>
          <w:tab w:val="clear" w:pos="360"/>
        </w:tabs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8E7A0B">
        <w:rPr>
          <w:rFonts w:asciiTheme="minorHAnsi" w:hAnsiTheme="minorHAnsi" w:cstheme="minorHAnsi"/>
          <w:sz w:val="22"/>
          <w:szCs w:val="22"/>
        </w:rPr>
        <w:t>Wykonawca oświadcza, że jest/nie jest płatnikiem podatku VAT posługującym się nr NIP: ………………..</w:t>
      </w:r>
    </w:p>
    <w:p w14:paraId="5089A2F0" w14:textId="244AD54E" w:rsidR="003D28D2" w:rsidRPr="008E7A0B" w:rsidRDefault="003D28D2" w:rsidP="00F93235">
      <w:pPr>
        <w:pStyle w:val="NormalnyWeb"/>
        <w:numPr>
          <w:ilvl w:val="0"/>
          <w:numId w:val="25"/>
        </w:numPr>
        <w:tabs>
          <w:tab w:val="clear" w:pos="360"/>
        </w:tabs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8E7A0B">
        <w:rPr>
          <w:rFonts w:asciiTheme="minorHAnsi" w:hAnsiTheme="minorHAnsi" w:cstheme="minorHAnsi"/>
          <w:sz w:val="22"/>
          <w:szCs w:val="22"/>
        </w:rPr>
        <w:t xml:space="preserve">Strony zgodnie postanawiają, że wykonawca wystawia faktury zgodnie z ustawą z dnia 11 marca 2004 r. o podatku od towarów i usług oraz przepisami dotyczącymi Krajowego Systemu e-Faktur (dalej </w:t>
      </w:r>
      <w:proofErr w:type="spellStart"/>
      <w:r w:rsidRPr="008E7A0B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8E7A0B">
        <w:rPr>
          <w:rFonts w:asciiTheme="minorHAnsi" w:hAnsiTheme="minorHAnsi" w:cstheme="minorHAnsi"/>
          <w:sz w:val="22"/>
          <w:szCs w:val="22"/>
        </w:rPr>
        <w:t xml:space="preserve">), w tym przepisami regulującymi tryby szczególne (offline/awaryjne) wystawiania i przekazywania faktur, o ile mają zastosowanie. </w:t>
      </w:r>
      <w:r w:rsidRPr="008E7A0B">
        <w:rPr>
          <w:rStyle w:val="Pogrubienie"/>
          <w:rFonts w:asciiTheme="minorHAnsi" w:eastAsiaTheme="majorEastAsia" w:hAnsiTheme="minorHAnsi" w:cstheme="minorHAnsi"/>
          <w:b w:val="0"/>
          <w:bCs w:val="0"/>
          <w:sz w:val="22"/>
          <w:szCs w:val="22"/>
        </w:rPr>
        <w:t xml:space="preserve">Strony przyjmują do wiadomości funkcjonowanie Platformy Elektronicznego Fakturowania (PEF) jako odrębnego kanału wymiany ustrukturyzowanych dokumentów elektronicznych w zamówieniach publicznych, przy czym </w:t>
      </w:r>
      <w:r w:rsidRPr="008E7A0B">
        <w:rPr>
          <w:rFonts w:asciiTheme="minorHAnsi" w:eastAsiaTheme="majorEastAsia" w:hAnsiTheme="minorHAnsi" w:cstheme="minorHAnsi"/>
          <w:sz w:val="22"/>
          <w:szCs w:val="22"/>
        </w:rPr>
        <w:t xml:space="preserve">korzystanie z PEF nie zastępuje </w:t>
      </w:r>
      <w:proofErr w:type="spellStart"/>
      <w:r w:rsidRPr="008E7A0B">
        <w:rPr>
          <w:rFonts w:asciiTheme="minorHAnsi" w:eastAsiaTheme="majorEastAsia" w:hAnsiTheme="minorHAnsi" w:cstheme="minorHAnsi"/>
          <w:sz w:val="22"/>
          <w:szCs w:val="22"/>
        </w:rPr>
        <w:t>KSeF</w:t>
      </w:r>
      <w:proofErr w:type="spellEnd"/>
      <w:r w:rsidRPr="008E7A0B">
        <w:rPr>
          <w:rFonts w:asciiTheme="minorHAnsi" w:eastAsiaTheme="majorEastAsia" w:hAnsiTheme="minorHAnsi" w:cstheme="minorHAnsi"/>
          <w:sz w:val="22"/>
          <w:szCs w:val="22"/>
        </w:rPr>
        <w:t xml:space="preserve"> w zakresie, w jakim do danej faktury znajduje zastosowanie obowiązek jej wystawienia w </w:t>
      </w:r>
      <w:proofErr w:type="spellStart"/>
      <w:r w:rsidRPr="008E7A0B">
        <w:rPr>
          <w:rFonts w:asciiTheme="minorHAnsi" w:eastAsiaTheme="majorEastAsia" w:hAnsiTheme="minorHAnsi" w:cstheme="minorHAnsi"/>
          <w:sz w:val="22"/>
          <w:szCs w:val="22"/>
        </w:rPr>
        <w:t>KSeF</w:t>
      </w:r>
      <w:proofErr w:type="spellEnd"/>
      <w:r w:rsidRPr="008E7A0B">
        <w:rPr>
          <w:rFonts w:asciiTheme="minorHAnsi" w:eastAsiaTheme="majorEastAsia" w:hAnsiTheme="minorHAnsi" w:cstheme="minorHAnsi"/>
          <w:sz w:val="22"/>
          <w:szCs w:val="22"/>
        </w:rPr>
        <w:t>. Strony postanawiają, że w ramach niniejszej umowy PEF może być wykorzystywany do przekazywania ustrukturyzowanych faktur elektronicznych oraz, w zakresie określonym w ust. 22, do przekazywania załączników do faktur, natomiast przekazywanie przez PEF innych ustrukturyzowanych dokumentów elektronicznych jest wyłączone.</w:t>
      </w:r>
    </w:p>
    <w:p w14:paraId="4B3CB118" w14:textId="77777777" w:rsidR="003D28D2" w:rsidRPr="008E7A0B" w:rsidRDefault="003D28D2" w:rsidP="00F93235">
      <w:pPr>
        <w:pStyle w:val="NormalnyWeb"/>
        <w:numPr>
          <w:ilvl w:val="0"/>
          <w:numId w:val="25"/>
        </w:numPr>
        <w:tabs>
          <w:tab w:val="clear" w:pos="360"/>
        </w:tabs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8E7A0B">
        <w:rPr>
          <w:rFonts w:asciiTheme="minorHAnsi" w:hAnsiTheme="minorHAnsi" w:cstheme="minorHAnsi"/>
          <w:sz w:val="22"/>
          <w:szCs w:val="22"/>
        </w:rPr>
        <w:t xml:space="preserve">Przez „fakturę ustrukturyzowaną” strony rozumieją fakturę wystawioną przy użyciu </w:t>
      </w:r>
      <w:proofErr w:type="spellStart"/>
      <w:r w:rsidRPr="008E7A0B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8E7A0B">
        <w:rPr>
          <w:rFonts w:asciiTheme="minorHAnsi" w:hAnsiTheme="minorHAnsi" w:cstheme="minorHAnsi"/>
          <w:sz w:val="22"/>
          <w:szCs w:val="22"/>
        </w:rPr>
        <w:t xml:space="preserve">, która uzyskuje walor faktury ustrukturyzowanej po nadaniu numeru identyfikującego tej faktury w </w:t>
      </w:r>
      <w:proofErr w:type="spellStart"/>
      <w:r w:rsidRPr="008E7A0B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8E7A0B">
        <w:rPr>
          <w:rFonts w:asciiTheme="minorHAnsi" w:hAnsiTheme="minorHAnsi" w:cstheme="minorHAnsi"/>
          <w:sz w:val="22"/>
          <w:szCs w:val="22"/>
        </w:rPr>
        <w:t xml:space="preserve"> (numer </w:t>
      </w:r>
      <w:proofErr w:type="spellStart"/>
      <w:r w:rsidRPr="008E7A0B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8E7A0B">
        <w:rPr>
          <w:rFonts w:asciiTheme="minorHAnsi" w:hAnsiTheme="minorHAnsi" w:cstheme="minorHAnsi"/>
          <w:sz w:val="22"/>
          <w:szCs w:val="22"/>
        </w:rPr>
        <w:t>), z zastrzeżeniem trybów offline/awaryjnych przewidzianych przepisami.</w:t>
      </w:r>
    </w:p>
    <w:p w14:paraId="7262D2BD" w14:textId="77777777" w:rsidR="003D28D2" w:rsidRPr="008E7A0B" w:rsidRDefault="003D28D2" w:rsidP="00F93235">
      <w:pPr>
        <w:pStyle w:val="NormalnyWeb"/>
        <w:numPr>
          <w:ilvl w:val="0"/>
          <w:numId w:val="25"/>
        </w:numPr>
        <w:tabs>
          <w:tab w:val="clear" w:pos="360"/>
        </w:tabs>
        <w:spacing w:before="0" w:beforeAutospacing="0" w:after="0" w:afterAutospacing="0" w:line="276" w:lineRule="auto"/>
        <w:ind w:left="426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8E7A0B">
        <w:rPr>
          <w:rFonts w:asciiTheme="minorHAnsi" w:hAnsiTheme="minorHAnsi" w:cstheme="minorHAnsi"/>
          <w:sz w:val="22"/>
          <w:szCs w:val="22"/>
        </w:rPr>
        <w:t xml:space="preserve">Wykonawca oświadcza, że w odniesieniu do niniejszej umowy: </w:t>
      </w:r>
      <w:r w:rsidRPr="008E7A0B">
        <w:rPr>
          <w:rFonts w:asciiTheme="minorHAnsi" w:hAnsiTheme="minorHAnsi" w:cstheme="minorHAnsi"/>
          <w:i/>
          <w:iCs/>
          <w:sz w:val="22"/>
          <w:szCs w:val="22"/>
        </w:rPr>
        <w:t>(należy wybrać jedną opcję poprzez wykreślenie pozostałych)</w:t>
      </w:r>
    </w:p>
    <w:p w14:paraId="543B8183" w14:textId="77777777" w:rsidR="003D28D2" w:rsidRPr="008E7A0B" w:rsidRDefault="003D28D2" w:rsidP="00F93235">
      <w:pPr>
        <w:pStyle w:val="NormalnyWeb"/>
        <w:numPr>
          <w:ilvl w:val="0"/>
          <w:numId w:val="26"/>
        </w:numPr>
        <w:spacing w:before="0" w:beforeAutospacing="0" w:after="0" w:afterAutospacing="0"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8E7A0B">
        <w:rPr>
          <w:rFonts w:asciiTheme="minorHAnsi" w:hAnsiTheme="minorHAnsi" w:cstheme="minorHAnsi"/>
          <w:sz w:val="22"/>
          <w:szCs w:val="22"/>
        </w:rPr>
        <w:t>wystawia faktury w Krajowym Systemie e-Faktur (</w:t>
      </w:r>
      <w:proofErr w:type="spellStart"/>
      <w:r w:rsidRPr="008E7A0B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8E7A0B">
        <w:rPr>
          <w:rFonts w:asciiTheme="minorHAnsi" w:hAnsiTheme="minorHAnsi" w:cstheme="minorHAnsi"/>
          <w:sz w:val="22"/>
          <w:szCs w:val="22"/>
        </w:rPr>
        <w:t>)</w:t>
      </w:r>
    </w:p>
    <w:p w14:paraId="09E46B50" w14:textId="77777777" w:rsidR="003D28D2" w:rsidRPr="008E7A0B" w:rsidRDefault="003D28D2" w:rsidP="00F93235">
      <w:pPr>
        <w:pStyle w:val="NormalnyWeb"/>
        <w:numPr>
          <w:ilvl w:val="0"/>
          <w:numId w:val="26"/>
        </w:numPr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8E7A0B">
        <w:rPr>
          <w:rFonts w:asciiTheme="minorHAnsi" w:hAnsiTheme="minorHAnsi" w:cstheme="minorHAnsi"/>
          <w:sz w:val="22"/>
          <w:szCs w:val="22"/>
        </w:rPr>
        <w:t>będzie wystawiał faktury w Krajowym Systemie e-Faktur (</w:t>
      </w:r>
      <w:proofErr w:type="spellStart"/>
      <w:r w:rsidRPr="008E7A0B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8E7A0B">
        <w:rPr>
          <w:rFonts w:asciiTheme="minorHAnsi" w:hAnsiTheme="minorHAnsi" w:cstheme="minorHAnsi"/>
          <w:sz w:val="22"/>
          <w:szCs w:val="22"/>
        </w:rPr>
        <w:t>) od dnia …………</w:t>
      </w:r>
    </w:p>
    <w:p w14:paraId="1AF5A50C" w14:textId="77777777" w:rsidR="003D28D2" w:rsidRPr="008E7A0B" w:rsidRDefault="003D28D2" w:rsidP="00F93235">
      <w:pPr>
        <w:pStyle w:val="NormalnyWeb"/>
        <w:numPr>
          <w:ilvl w:val="0"/>
          <w:numId w:val="26"/>
        </w:numPr>
        <w:spacing w:before="0" w:beforeAutospacing="0" w:after="0" w:afterAutospacing="0"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8E7A0B">
        <w:rPr>
          <w:rFonts w:asciiTheme="minorHAnsi" w:hAnsiTheme="minorHAnsi" w:cstheme="minorHAnsi"/>
          <w:sz w:val="22"/>
          <w:szCs w:val="22"/>
        </w:rPr>
        <w:t>nie będzie wystawiał faktur w Krajowym Systemie e-Faktur (</w:t>
      </w:r>
      <w:proofErr w:type="spellStart"/>
      <w:r w:rsidRPr="008E7A0B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8E7A0B">
        <w:rPr>
          <w:rFonts w:asciiTheme="minorHAnsi" w:hAnsiTheme="minorHAnsi" w:cstheme="minorHAnsi"/>
          <w:sz w:val="22"/>
          <w:szCs w:val="22"/>
        </w:rPr>
        <w:t>).</w:t>
      </w:r>
    </w:p>
    <w:p w14:paraId="5CC96DB0" w14:textId="77777777" w:rsidR="003D28D2" w:rsidRPr="008E7A0B" w:rsidRDefault="003D28D2" w:rsidP="00F93235">
      <w:pPr>
        <w:pStyle w:val="NormalnyWeb"/>
        <w:numPr>
          <w:ilvl w:val="0"/>
          <w:numId w:val="25"/>
        </w:numPr>
        <w:tabs>
          <w:tab w:val="clear" w:pos="360"/>
        </w:tabs>
        <w:spacing w:before="0" w:beforeAutospacing="0" w:after="0" w:afterAutospacing="0"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8E7A0B">
        <w:rPr>
          <w:rFonts w:asciiTheme="minorHAnsi" w:hAnsiTheme="minorHAnsi" w:cstheme="minorHAnsi"/>
          <w:sz w:val="22"/>
          <w:szCs w:val="22"/>
        </w:rPr>
        <w:t xml:space="preserve">W przypadku zmiany okoliczności mających wpływ na prawdziwość oświadczenia, o którym mowa w ust. 4 (w szczególności powstania po stronie wykonawcy obowiązku wystawiania faktur w </w:t>
      </w:r>
      <w:proofErr w:type="spellStart"/>
      <w:r w:rsidRPr="008E7A0B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8E7A0B">
        <w:rPr>
          <w:rFonts w:asciiTheme="minorHAnsi" w:hAnsiTheme="minorHAnsi" w:cstheme="minorHAnsi"/>
          <w:sz w:val="22"/>
          <w:szCs w:val="22"/>
        </w:rPr>
        <w:t xml:space="preserve"> </w:t>
      </w:r>
      <w:r w:rsidRPr="008E7A0B">
        <w:rPr>
          <w:rFonts w:asciiTheme="minorHAnsi" w:hAnsiTheme="minorHAnsi" w:cstheme="minorHAnsi"/>
          <w:sz w:val="22"/>
          <w:szCs w:val="22"/>
        </w:rPr>
        <w:lastRenderedPageBreak/>
        <w:t xml:space="preserve">albo rozpoczęcia korzystania z </w:t>
      </w:r>
      <w:proofErr w:type="spellStart"/>
      <w:r w:rsidRPr="008E7A0B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8E7A0B">
        <w:rPr>
          <w:rFonts w:asciiTheme="minorHAnsi" w:hAnsiTheme="minorHAnsi" w:cstheme="minorHAnsi"/>
          <w:sz w:val="22"/>
          <w:szCs w:val="22"/>
        </w:rPr>
        <w:t>), wykonawca zobowiązuje się do niezwłocznego poinformowania zamawiającego w formie dokumentowej oraz do stosowania fakturowania zgodnego z przepisami powszechnie obowiązującymi od dnia, w którym obowiązek ten powstał.</w:t>
      </w:r>
    </w:p>
    <w:p w14:paraId="3681D8D9" w14:textId="66C87EF8" w:rsidR="003D28D2" w:rsidRPr="008E7A0B" w:rsidRDefault="003D28D2" w:rsidP="00F93235">
      <w:pPr>
        <w:pStyle w:val="NormalnyWeb"/>
        <w:numPr>
          <w:ilvl w:val="0"/>
          <w:numId w:val="25"/>
        </w:numPr>
        <w:tabs>
          <w:tab w:val="clear" w:pos="360"/>
        </w:tabs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8E7A0B">
        <w:rPr>
          <w:rFonts w:asciiTheme="minorHAnsi" w:hAnsiTheme="minorHAnsi" w:cstheme="minorHAnsi"/>
          <w:sz w:val="22"/>
          <w:szCs w:val="22"/>
        </w:rPr>
        <w:t xml:space="preserve">Rozliczenie wykonania umowy nastąpi jednorazowo, na podstawie protokołu odbioru końcowego sporządzonego zgodnie z postanowieniami zawartymi w pkt 6 c) OPZ. </w:t>
      </w:r>
    </w:p>
    <w:p w14:paraId="2E68C37E" w14:textId="77777777" w:rsidR="003D28D2" w:rsidRPr="008E7A0B" w:rsidRDefault="003D28D2" w:rsidP="00F93235">
      <w:pPr>
        <w:pStyle w:val="NormalnyWeb"/>
        <w:numPr>
          <w:ilvl w:val="0"/>
          <w:numId w:val="25"/>
        </w:numPr>
        <w:tabs>
          <w:tab w:val="clear" w:pos="360"/>
        </w:tabs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8E7A0B">
        <w:rPr>
          <w:rFonts w:asciiTheme="minorHAnsi" w:hAnsiTheme="minorHAnsi" w:cstheme="minorHAnsi"/>
          <w:sz w:val="22"/>
          <w:szCs w:val="22"/>
        </w:rPr>
        <w:t>Podstawą do wystawienia faktury będzie protokół odbioru końcowego bez uwag i zastrzeżeń.</w:t>
      </w:r>
    </w:p>
    <w:p w14:paraId="04207745" w14:textId="77777777" w:rsidR="003D28D2" w:rsidRPr="008E7A0B" w:rsidRDefault="003D28D2" w:rsidP="00F93235">
      <w:pPr>
        <w:pStyle w:val="NormalnyWeb"/>
        <w:numPr>
          <w:ilvl w:val="0"/>
          <w:numId w:val="25"/>
        </w:numPr>
        <w:tabs>
          <w:tab w:val="clear" w:pos="360"/>
        </w:tabs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8E7A0B">
        <w:rPr>
          <w:rFonts w:asciiTheme="minorHAnsi" w:hAnsiTheme="minorHAnsi" w:cstheme="minorHAnsi"/>
          <w:sz w:val="22"/>
          <w:szCs w:val="22"/>
        </w:rPr>
        <w:t>Zapłata wynagrodzenia przez zamawiającego będzie następowała na rachunek wykonawcy: ……………………….. Zamawiający opłaci fakturę przy zastosowaniu mechanizmu podzielonej płatności, z wyjątkiem faktur z wykazaną stawką 0% VAT lub zwolnioną.</w:t>
      </w:r>
    </w:p>
    <w:p w14:paraId="6C8C31E9" w14:textId="012B83BD" w:rsidR="003D28D2" w:rsidRPr="008E7A0B" w:rsidRDefault="003D28D2" w:rsidP="00F93235">
      <w:pPr>
        <w:pStyle w:val="NormalnyWeb"/>
        <w:numPr>
          <w:ilvl w:val="0"/>
          <w:numId w:val="25"/>
        </w:numPr>
        <w:tabs>
          <w:tab w:val="clear" w:pos="360"/>
        </w:tabs>
        <w:spacing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8E7A0B">
        <w:rPr>
          <w:rFonts w:asciiTheme="minorHAnsi" w:hAnsiTheme="minorHAnsi" w:cstheme="minorHAnsi"/>
          <w:sz w:val="22"/>
          <w:szCs w:val="22"/>
        </w:rPr>
        <w:t>Wykonawca oświadcza, że:</w:t>
      </w:r>
      <w:r w:rsidRPr="008E7A0B">
        <w:rPr>
          <w:rFonts w:asciiTheme="minorHAnsi" w:hAnsiTheme="minorHAnsi" w:cstheme="minorHAnsi"/>
          <w:sz w:val="22"/>
          <w:szCs w:val="22"/>
        </w:rPr>
        <w:br/>
        <w:t>a) wskazany w umowie rachunek bankowy jest rachunkiem rozliczeniowym służącym wyłącznie do celów rozliczeń prowadzonej przez niego działalności gospodarczej, a także że rachunek ten znajduje się w elektronicznym wykazie podatników VAT, prowadzonym przez Szefa Krajowej Administracji Skarbowej.</w:t>
      </w:r>
      <w:r w:rsidRPr="008E7A0B">
        <w:rPr>
          <w:rFonts w:asciiTheme="minorHAnsi" w:hAnsiTheme="minorHAnsi" w:cstheme="minorHAnsi"/>
          <w:sz w:val="22"/>
          <w:szCs w:val="22"/>
        </w:rPr>
        <w:br/>
        <w:t>lub</w:t>
      </w:r>
      <w:r w:rsidRPr="008E7A0B">
        <w:rPr>
          <w:rFonts w:asciiTheme="minorHAnsi" w:hAnsiTheme="minorHAnsi" w:cstheme="minorHAnsi"/>
          <w:sz w:val="22"/>
          <w:szCs w:val="22"/>
        </w:rPr>
        <w:br/>
        <w:t>b) wskazany w umowie rachunek bankowy jest rachunkiem rozliczeniowym służącym wyłącznie do celów rozliczeń prowadzonej przez niego działalności gospodarczej, a także że rachunek ten nie znajduje się w elektronicznym wykazie podatników VAT, prowadzonym przez Szefa Krajowej Administracji Skarbowej, z uwagi na …………………..</w:t>
      </w:r>
      <w:r w:rsidR="0004344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963990D" w14:textId="77777777" w:rsidR="003D28D2" w:rsidRPr="008E7A0B" w:rsidRDefault="003D28D2" w:rsidP="00F93235">
      <w:pPr>
        <w:pStyle w:val="NormalnyWeb"/>
        <w:numPr>
          <w:ilvl w:val="0"/>
          <w:numId w:val="25"/>
        </w:numPr>
        <w:tabs>
          <w:tab w:val="clear" w:pos="360"/>
        </w:tabs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8E7A0B">
        <w:rPr>
          <w:rFonts w:asciiTheme="minorHAnsi" w:hAnsiTheme="minorHAnsi" w:cstheme="minorHAnsi"/>
          <w:sz w:val="22"/>
          <w:szCs w:val="22"/>
        </w:rPr>
        <w:t>W przypadku, gdy rachunek bankowy wykonawcy, na który zamawiający dokonuje płatności, nie figuruje w elektronicznym wykazie podatników VAT, prowadzonym przez Szefa Krajowej Administracji Skarbowej, informację o dokonaniu wpłaty, na rachunek niewskazany w elektronicznym wykazie podatników zamawiający prześle do naczelnika urzędu skarbowego właściwego dla wykonawcy w terminie 3 dni od dnia zlecenia przelewu.</w:t>
      </w:r>
    </w:p>
    <w:p w14:paraId="5CF366A8" w14:textId="77777777" w:rsidR="003D28D2" w:rsidRPr="008E7A0B" w:rsidRDefault="003D28D2" w:rsidP="00F93235">
      <w:pPr>
        <w:pStyle w:val="NormalnyWeb"/>
        <w:numPr>
          <w:ilvl w:val="0"/>
          <w:numId w:val="25"/>
        </w:numPr>
        <w:tabs>
          <w:tab w:val="clear" w:pos="360"/>
        </w:tabs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8E7A0B">
        <w:rPr>
          <w:rFonts w:asciiTheme="minorHAnsi" w:hAnsiTheme="minorHAnsi" w:cstheme="minorHAnsi"/>
          <w:sz w:val="22"/>
          <w:szCs w:val="22"/>
        </w:rPr>
        <w:t>Zmiana numeru rachunku bankowego nie stanowi zmiany umowy i nie wymaga sporządzenia odpowiedniego aneksu, ale pisemnego poinformowania zamawiającego przez osoby reprezentujące wykonawcę, o nowym numerze rachunku bankowego, spełniającego warunki, o których mowa w ust. 9 powyżej, nie później niż na 7 dni przed datą wymagalności danej faktury.</w:t>
      </w:r>
    </w:p>
    <w:p w14:paraId="00B61A32" w14:textId="77777777" w:rsidR="003D28D2" w:rsidRPr="008E7A0B" w:rsidRDefault="003D28D2" w:rsidP="00F93235">
      <w:pPr>
        <w:pStyle w:val="NormalnyWeb"/>
        <w:numPr>
          <w:ilvl w:val="0"/>
          <w:numId w:val="25"/>
        </w:numPr>
        <w:tabs>
          <w:tab w:val="clear" w:pos="360"/>
        </w:tabs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8E7A0B">
        <w:rPr>
          <w:rFonts w:asciiTheme="minorHAnsi" w:hAnsiTheme="minorHAnsi" w:cstheme="minorHAnsi"/>
          <w:sz w:val="22"/>
          <w:szCs w:val="22"/>
        </w:rPr>
        <w:t>W przypadku przekazania informacji o zmianie rachunku niezgodnie z ust. 11 powyżej, wykonawcy nie przysługuje prawo domagania się jakichkolwiek odsetek z tytułu dokonania nieterminowej płatności.</w:t>
      </w:r>
    </w:p>
    <w:p w14:paraId="65179780" w14:textId="77777777" w:rsidR="003D28D2" w:rsidRPr="008E7A0B" w:rsidRDefault="003D28D2" w:rsidP="00F93235">
      <w:pPr>
        <w:pStyle w:val="NormalnyWeb"/>
        <w:numPr>
          <w:ilvl w:val="0"/>
          <w:numId w:val="25"/>
        </w:numPr>
        <w:tabs>
          <w:tab w:val="clear" w:pos="360"/>
        </w:tabs>
        <w:spacing w:before="0" w:beforeAutospacing="0" w:after="0" w:afterAutospacing="0"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8E7A0B">
        <w:rPr>
          <w:rFonts w:asciiTheme="minorHAnsi" w:hAnsiTheme="minorHAnsi" w:cstheme="minorHAnsi"/>
          <w:sz w:val="22"/>
          <w:szCs w:val="22"/>
        </w:rPr>
        <w:t>Faktury będą wystawiane przez wykonawcę na:</w:t>
      </w:r>
    </w:p>
    <w:p w14:paraId="64A46C5C" w14:textId="19D12E02" w:rsidR="003D28D2" w:rsidRPr="008E7A0B" w:rsidRDefault="003D28D2" w:rsidP="00F93235">
      <w:pPr>
        <w:spacing w:line="276" w:lineRule="auto"/>
        <w:ind w:left="426" w:hanging="36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E7A0B">
        <w:rPr>
          <w:rFonts w:asciiTheme="minorHAnsi" w:hAnsiTheme="minorHAnsi" w:cstheme="minorHAnsi"/>
          <w:sz w:val="22"/>
          <w:szCs w:val="22"/>
        </w:rPr>
        <w:t xml:space="preserve">Nabywca: </w:t>
      </w:r>
      <w:r w:rsidRPr="008E7A0B">
        <w:rPr>
          <w:rFonts w:asciiTheme="minorHAnsi" w:hAnsiTheme="minorHAnsi" w:cstheme="minorHAnsi"/>
          <w:b/>
          <w:bCs/>
          <w:sz w:val="22"/>
          <w:szCs w:val="22"/>
        </w:rPr>
        <w:t>Województwo Opolskie</w:t>
      </w:r>
    </w:p>
    <w:p w14:paraId="12DDFC90" w14:textId="77777777" w:rsidR="003D28D2" w:rsidRPr="008E7A0B" w:rsidRDefault="003D28D2" w:rsidP="00F93235">
      <w:pPr>
        <w:spacing w:line="276" w:lineRule="auto"/>
        <w:ind w:left="426" w:hanging="36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E7A0B">
        <w:rPr>
          <w:rFonts w:asciiTheme="minorHAnsi" w:hAnsiTheme="minorHAnsi" w:cstheme="minorHAnsi"/>
          <w:b/>
          <w:bCs/>
          <w:sz w:val="22"/>
          <w:szCs w:val="22"/>
        </w:rPr>
        <w:t>ul. Ostrówek 5,</w:t>
      </w:r>
    </w:p>
    <w:p w14:paraId="48BEE157" w14:textId="77777777" w:rsidR="003D28D2" w:rsidRPr="008E7A0B" w:rsidRDefault="003D28D2" w:rsidP="00F93235">
      <w:pPr>
        <w:pStyle w:val="Akapitzlist"/>
        <w:numPr>
          <w:ilvl w:val="1"/>
          <w:numId w:val="29"/>
        </w:numPr>
        <w:spacing w:after="0"/>
        <w:ind w:left="426" w:hanging="360"/>
        <w:jc w:val="both"/>
        <w:rPr>
          <w:rFonts w:asciiTheme="minorHAnsi" w:hAnsiTheme="minorHAnsi" w:cstheme="minorHAnsi"/>
          <w:b/>
          <w:bCs/>
        </w:rPr>
      </w:pPr>
      <w:r w:rsidRPr="008E7A0B">
        <w:rPr>
          <w:rFonts w:asciiTheme="minorHAnsi" w:hAnsiTheme="minorHAnsi" w:cstheme="minorHAnsi"/>
          <w:b/>
          <w:bCs/>
        </w:rPr>
        <w:t xml:space="preserve">Opole, </w:t>
      </w:r>
    </w:p>
    <w:p w14:paraId="551BF133" w14:textId="076BAC55" w:rsidR="003D28D2" w:rsidRPr="008E7A0B" w:rsidRDefault="003D28D2" w:rsidP="00F93235">
      <w:pPr>
        <w:pStyle w:val="Akapitzlist"/>
        <w:numPr>
          <w:ilvl w:val="1"/>
          <w:numId w:val="29"/>
        </w:numPr>
        <w:spacing w:after="0"/>
        <w:ind w:left="426" w:hanging="360"/>
        <w:jc w:val="both"/>
        <w:rPr>
          <w:rFonts w:asciiTheme="minorHAnsi" w:hAnsiTheme="minorHAnsi" w:cstheme="minorHAnsi"/>
          <w:b/>
          <w:bCs/>
        </w:rPr>
      </w:pPr>
      <w:r w:rsidRPr="008E7A0B">
        <w:rPr>
          <w:rFonts w:asciiTheme="minorHAnsi" w:hAnsiTheme="minorHAnsi" w:cstheme="minorHAnsi"/>
          <w:b/>
          <w:bCs/>
        </w:rPr>
        <w:t>NIP: 7543077565</w:t>
      </w:r>
    </w:p>
    <w:p w14:paraId="327E2D57" w14:textId="4DC4FF54" w:rsidR="003D28D2" w:rsidRPr="008E7A0B" w:rsidRDefault="003D28D2" w:rsidP="00F93235">
      <w:pPr>
        <w:spacing w:line="276" w:lineRule="auto"/>
        <w:ind w:left="426" w:hanging="36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E7A0B">
        <w:rPr>
          <w:rFonts w:asciiTheme="minorHAnsi" w:hAnsiTheme="minorHAnsi" w:cstheme="minorHAnsi"/>
          <w:sz w:val="22"/>
          <w:szCs w:val="22"/>
        </w:rPr>
        <w:t xml:space="preserve">Odbiorca i płatnik - </w:t>
      </w:r>
      <w:r w:rsidRPr="008E7A0B">
        <w:rPr>
          <w:rFonts w:asciiTheme="minorHAnsi" w:hAnsiTheme="minorHAnsi" w:cstheme="minorHAnsi"/>
          <w:b/>
          <w:bCs/>
          <w:sz w:val="22"/>
          <w:szCs w:val="22"/>
        </w:rPr>
        <w:t xml:space="preserve">Urząd Marszałkowski Województwa Opolskiego, </w:t>
      </w:r>
    </w:p>
    <w:p w14:paraId="2D9E25BF" w14:textId="3E79E859" w:rsidR="003D28D2" w:rsidRPr="008E7A0B" w:rsidRDefault="003D28D2" w:rsidP="00F93235">
      <w:pPr>
        <w:spacing w:line="276" w:lineRule="auto"/>
        <w:ind w:left="426" w:hanging="36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E7A0B">
        <w:rPr>
          <w:rFonts w:asciiTheme="minorHAnsi" w:hAnsiTheme="minorHAnsi" w:cstheme="minorHAnsi"/>
          <w:b/>
          <w:bCs/>
          <w:sz w:val="22"/>
          <w:szCs w:val="22"/>
        </w:rPr>
        <w:t xml:space="preserve"> ul. Ostrówek 5,</w:t>
      </w:r>
    </w:p>
    <w:p w14:paraId="271AD147" w14:textId="65D37DB7" w:rsidR="003D28D2" w:rsidRPr="008E7A0B" w:rsidRDefault="003D28D2" w:rsidP="00F93235">
      <w:pPr>
        <w:spacing w:line="276" w:lineRule="auto"/>
        <w:ind w:left="426" w:hanging="36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E7A0B">
        <w:rPr>
          <w:rFonts w:asciiTheme="minorHAnsi" w:hAnsiTheme="minorHAnsi" w:cstheme="minorHAnsi"/>
          <w:b/>
          <w:bCs/>
          <w:sz w:val="22"/>
          <w:szCs w:val="22"/>
        </w:rPr>
        <w:t xml:space="preserve"> 45-088 Opole</w:t>
      </w:r>
    </w:p>
    <w:p w14:paraId="4ADB4FCF" w14:textId="7D8AB815" w:rsidR="003D28D2" w:rsidRPr="008E7A0B" w:rsidRDefault="003D28D2" w:rsidP="00F93235">
      <w:pPr>
        <w:spacing w:line="276" w:lineRule="auto"/>
        <w:ind w:left="426" w:hanging="36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E7A0B">
        <w:rPr>
          <w:rFonts w:asciiTheme="minorHAnsi" w:hAnsiTheme="minorHAnsi" w:cstheme="minorHAnsi"/>
          <w:b/>
          <w:bCs/>
          <w:sz w:val="22"/>
          <w:szCs w:val="22"/>
        </w:rPr>
        <w:t xml:space="preserve"> NIP:7542549660</w:t>
      </w:r>
    </w:p>
    <w:p w14:paraId="4314992B" w14:textId="4D9B1FA1" w:rsidR="003D28D2" w:rsidRPr="008E7A0B" w:rsidRDefault="003D28D2" w:rsidP="00F93235">
      <w:pPr>
        <w:pStyle w:val="NormalnyWeb"/>
        <w:spacing w:before="0" w:beforeAutospacing="0" w:after="0" w:afterAutospacing="0" w:line="276" w:lineRule="auto"/>
        <w:ind w:left="426" w:hanging="360"/>
        <w:jc w:val="both"/>
        <w:rPr>
          <w:rFonts w:asciiTheme="minorHAnsi" w:hAnsiTheme="minorHAnsi" w:cstheme="minorHAnsi"/>
          <w:sz w:val="22"/>
          <w:szCs w:val="22"/>
        </w:rPr>
      </w:pPr>
      <w:r w:rsidRPr="008E7A0B">
        <w:rPr>
          <w:rFonts w:asciiTheme="minorHAnsi" w:hAnsiTheme="minorHAnsi" w:cstheme="minorHAnsi"/>
          <w:b/>
          <w:bCs/>
          <w:sz w:val="22"/>
          <w:szCs w:val="22"/>
        </w:rPr>
        <w:t xml:space="preserve"> Numer umowy lub zamówienia</w:t>
      </w:r>
      <w:r w:rsidRPr="008E7A0B">
        <w:rPr>
          <w:rFonts w:asciiTheme="minorHAnsi" w:hAnsiTheme="minorHAnsi" w:cstheme="minorHAnsi"/>
          <w:sz w:val="22"/>
          <w:szCs w:val="22"/>
        </w:rPr>
        <w:t xml:space="preserve"> Identyfikator/adres zamawiającego w PEF: …………………. </w:t>
      </w:r>
      <w:r w:rsidRPr="008E7A0B">
        <w:rPr>
          <w:rFonts w:asciiTheme="minorHAnsi" w:hAnsiTheme="minorHAnsi" w:cstheme="minorHAnsi"/>
          <w:i/>
          <w:iCs/>
          <w:sz w:val="22"/>
          <w:szCs w:val="22"/>
        </w:rPr>
        <w:t>(wpisać)</w:t>
      </w:r>
      <w:r w:rsidRPr="008E7A0B">
        <w:rPr>
          <w:rFonts w:asciiTheme="minorHAnsi" w:hAnsiTheme="minorHAnsi" w:cstheme="minorHAnsi"/>
          <w:sz w:val="22"/>
          <w:szCs w:val="22"/>
        </w:rPr>
        <w:t>.</w:t>
      </w:r>
    </w:p>
    <w:p w14:paraId="0844E316" w14:textId="77777777" w:rsidR="003D28D2" w:rsidRPr="008E7A0B" w:rsidRDefault="003D28D2" w:rsidP="00F93235">
      <w:pPr>
        <w:pStyle w:val="NormalnyWeb"/>
        <w:spacing w:before="0" w:beforeAutospacing="0" w:after="0" w:afterAutospacing="0"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8E7A0B">
        <w:rPr>
          <w:rFonts w:asciiTheme="minorHAnsi" w:hAnsiTheme="minorHAnsi" w:cstheme="minorHAnsi"/>
          <w:sz w:val="22"/>
          <w:szCs w:val="22"/>
        </w:rPr>
        <w:t xml:space="preserve">Zamawiający oświadcza, że zapewnia możliwość odbioru ustrukturyzowanych faktur elektronicznych za pośrednictwem PEF, przy czym w przypadku faktur podlegających wystawieniu w </w:t>
      </w:r>
      <w:proofErr w:type="spellStart"/>
      <w:r w:rsidRPr="008E7A0B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8E7A0B">
        <w:rPr>
          <w:rFonts w:asciiTheme="minorHAnsi" w:hAnsiTheme="minorHAnsi" w:cstheme="minorHAnsi"/>
          <w:sz w:val="22"/>
          <w:szCs w:val="22"/>
        </w:rPr>
        <w:t xml:space="preserve"> postanowienia ust. 16 pozostają rozstrzygające co do daty doręczenia (numer </w:t>
      </w:r>
      <w:proofErr w:type="spellStart"/>
      <w:r w:rsidRPr="008E7A0B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8E7A0B">
        <w:rPr>
          <w:rFonts w:asciiTheme="minorHAnsi" w:hAnsiTheme="minorHAnsi" w:cstheme="minorHAnsi"/>
          <w:sz w:val="22"/>
          <w:szCs w:val="22"/>
        </w:rPr>
        <w:t>).</w:t>
      </w:r>
    </w:p>
    <w:p w14:paraId="55C87C03" w14:textId="24C306FE" w:rsidR="003D28D2" w:rsidRPr="008E7A0B" w:rsidRDefault="003D28D2" w:rsidP="00F93235">
      <w:pPr>
        <w:pStyle w:val="NormalnyWeb"/>
        <w:numPr>
          <w:ilvl w:val="0"/>
          <w:numId w:val="25"/>
        </w:numPr>
        <w:tabs>
          <w:tab w:val="clear" w:pos="360"/>
        </w:tabs>
        <w:spacing w:before="0" w:beforeAutospacing="0"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8E7A0B">
        <w:rPr>
          <w:rFonts w:asciiTheme="minorHAnsi" w:hAnsiTheme="minorHAnsi" w:cstheme="minorHAnsi"/>
          <w:sz w:val="22"/>
          <w:szCs w:val="22"/>
        </w:rPr>
        <w:t xml:space="preserve">Wynagrodzenie jest płatne w terminie </w:t>
      </w:r>
      <w:r w:rsidRPr="008E7A0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do 30 dni od </w:t>
      </w:r>
      <w:r w:rsidRPr="008E7A0B">
        <w:rPr>
          <w:rFonts w:asciiTheme="minorHAnsi" w:hAnsiTheme="minorHAnsi" w:cstheme="minorHAnsi"/>
          <w:sz w:val="22"/>
          <w:szCs w:val="22"/>
        </w:rPr>
        <w:t>dnia doręczenia zamawiającemu prawidłowo wystawionej faktury, nie wcześniej niż po podpisaniu protokołu odbioru końcowego bez uwag i zastrzeżeń, o którym mowa w ust. 7.</w:t>
      </w:r>
    </w:p>
    <w:p w14:paraId="074A61B3" w14:textId="77777777" w:rsidR="003D28D2" w:rsidRPr="008E7A0B" w:rsidRDefault="003D28D2" w:rsidP="00F93235">
      <w:pPr>
        <w:pStyle w:val="NormalnyWeb"/>
        <w:numPr>
          <w:ilvl w:val="0"/>
          <w:numId w:val="25"/>
        </w:numPr>
        <w:tabs>
          <w:tab w:val="clear" w:pos="360"/>
        </w:tabs>
        <w:spacing w:before="0" w:beforeAutospacing="0" w:after="0" w:afterAutospacing="0"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8E7A0B">
        <w:rPr>
          <w:rFonts w:asciiTheme="minorHAnsi" w:hAnsiTheme="minorHAnsi" w:cstheme="minorHAnsi"/>
          <w:sz w:val="22"/>
          <w:szCs w:val="22"/>
        </w:rPr>
        <w:t xml:space="preserve">Za dzień doręczenia faktury wystawionej w innej formie niż w </w:t>
      </w:r>
      <w:proofErr w:type="spellStart"/>
      <w:r w:rsidRPr="008E7A0B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8E7A0B">
        <w:rPr>
          <w:rFonts w:asciiTheme="minorHAnsi" w:hAnsiTheme="minorHAnsi" w:cstheme="minorHAnsi"/>
          <w:sz w:val="22"/>
          <w:szCs w:val="22"/>
        </w:rPr>
        <w:t xml:space="preserve"> uznaje się odpowiednio:</w:t>
      </w:r>
    </w:p>
    <w:p w14:paraId="4B92C500" w14:textId="77777777" w:rsidR="003D28D2" w:rsidRPr="008E7A0B" w:rsidRDefault="003D28D2" w:rsidP="00F93235">
      <w:pPr>
        <w:pStyle w:val="NormalnyWeb"/>
        <w:numPr>
          <w:ilvl w:val="0"/>
          <w:numId w:val="28"/>
        </w:numPr>
        <w:spacing w:before="0" w:beforeAutospacing="0" w:after="0" w:afterAutospacing="0"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8E7A0B">
        <w:rPr>
          <w:rStyle w:val="Pogrubienie"/>
          <w:rFonts w:asciiTheme="minorHAnsi" w:eastAsiaTheme="majorEastAsia" w:hAnsiTheme="minorHAnsi" w:cstheme="minorHAnsi"/>
          <w:b w:val="0"/>
          <w:bCs w:val="0"/>
          <w:sz w:val="22"/>
          <w:szCs w:val="22"/>
        </w:rPr>
        <w:lastRenderedPageBreak/>
        <w:t>dzień potwierdzenia otrzymania wiadomości e-mail zawierającej fakturę w formacie pliku PDF – jeżeli potwierdzenie to nastąpiło nie później niż w terminie 1 dnia roboczego od dnia wysłania tej wiadomości;</w:t>
      </w:r>
    </w:p>
    <w:p w14:paraId="589C7AF3" w14:textId="77777777" w:rsidR="003D28D2" w:rsidRPr="008E7A0B" w:rsidRDefault="003D28D2" w:rsidP="00F93235">
      <w:pPr>
        <w:pStyle w:val="NormalnyWeb"/>
        <w:numPr>
          <w:ilvl w:val="0"/>
          <w:numId w:val="28"/>
        </w:numPr>
        <w:spacing w:line="276" w:lineRule="auto"/>
        <w:ind w:left="426"/>
        <w:jc w:val="both"/>
        <w:rPr>
          <w:rStyle w:val="Pogrubienie"/>
          <w:rFonts w:asciiTheme="minorHAnsi" w:hAnsiTheme="minorHAnsi" w:cstheme="minorHAnsi"/>
          <w:b w:val="0"/>
          <w:bCs w:val="0"/>
          <w:sz w:val="22"/>
          <w:szCs w:val="22"/>
        </w:rPr>
      </w:pPr>
      <w:r w:rsidRPr="008E7A0B">
        <w:rPr>
          <w:rStyle w:val="Pogrubienie"/>
          <w:rFonts w:asciiTheme="minorHAnsi" w:eastAsiaTheme="majorEastAsia" w:hAnsiTheme="minorHAnsi" w:cstheme="minorHAnsi"/>
          <w:b w:val="0"/>
          <w:bCs w:val="0"/>
          <w:sz w:val="22"/>
          <w:szCs w:val="22"/>
        </w:rPr>
        <w:t>w razie braku potwierdzenia w terminie, o którym mowa w lit. a – dzień wysłania faktury na prawidłowy adres e-mail tj. ……………………., pod warunkiem że wiadomość nie została zwrócona z komunikatem o niedostarczeniu;</w:t>
      </w:r>
    </w:p>
    <w:p w14:paraId="06258FFA" w14:textId="77777777" w:rsidR="003D28D2" w:rsidRPr="008E7A0B" w:rsidRDefault="003D28D2" w:rsidP="00F93235">
      <w:pPr>
        <w:pStyle w:val="NormalnyWeb"/>
        <w:numPr>
          <w:ilvl w:val="0"/>
          <w:numId w:val="28"/>
        </w:numPr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8E7A0B">
        <w:rPr>
          <w:rFonts w:asciiTheme="minorHAnsi" w:hAnsiTheme="minorHAnsi" w:cstheme="minorHAnsi"/>
          <w:sz w:val="22"/>
          <w:szCs w:val="22"/>
        </w:rPr>
        <w:t>datę wpływu papierowej faktury na adres siedziby zamawiającego; albo</w:t>
      </w:r>
    </w:p>
    <w:p w14:paraId="6A11192C" w14:textId="77777777" w:rsidR="003D28D2" w:rsidRPr="008E7A0B" w:rsidRDefault="003D28D2" w:rsidP="00F93235">
      <w:pPr>
        <w:pStyle w:val="NormalnyWeb"/>
        <w:numPr>
          <w:ilvl w:val="0"/>
          <w:numId w:val="28"/>
        </w:numPr>
        <w:spacing w:before="0" w:beforeAutospacing="0" w:after="0" w:afterAutospacing="0"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8E7A0B">
        <w:rPr>
          <w:rFonts w:asciiTheme="minorHAnsi" w:hAnsiTheme="minorHAnsi" w:cstheme="minorHAnsi"/>
          <w:sz w:val="22"/>
          <w:szCs w:val="22"/>
        </w:rPr>
        <w:t>dzień udostępnienia faktury zamawiającemu w PEF, potwierdzony komunikatem/poświadczeniem systemowym PEF.</w:t>
      </w:r>
    </w:p>
    <w:p w14:paraId="2CFFA565" w14:textId="77777777" w:rsidR="003D28D2" w:rsidRPr="008E7A0B" w:rsidRDefault="003D28D2" w:rsidP="00F93235">
      <w:pPr>
        <w:pStyle w:val="NormalnyWeb"/>
        <w:numPr>
          <w:ilvl w:val="0"/>
          <w:numId w:val="25"/>
        </w:numPr>
        <w:tabs>
          <w:tab w:val="clear" w:pos="360"/>
        </w:tabs>
        <w:spacing w:before="0" w:beforeAutospacing="0" w:after="0" w:afterAutospacing="0"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8E7A0B">
        <w:rPr>
          <w:rFonts w:asciiTheme="minorHAnsi" w:hAnsiTheme="minorHAnsi" w:cstheme="minorHAnsi"/>
          <w:sz w:val="22"/>
          <w:szCs w:val="22"/>
        </w:rPr>
        <w:t>W przypadku przekazania faktury za pośrednictwem PEF, w celu zapewnienia sprawnej obsługi organizacyjnej po stronie zamawiającego, wykonawca zobowiązuje się w terminie ………. dni od dnia udostępnienia faktury w PEF przesłać na adres e-mail: …………………….. informację o udostępnieniu faktury w PEF, obejmującą co najmniej: numer umowy/zamówienia, datę udostępnienia faktury w PEF, kwotę brutto oraz – jeżeli jest nadany – numer/identyfikator dokumentu w PEF.</w:t>
      </w:r>
    </w:p>
    <w:p w14:paraId="6678E98F" w14:textId="77777777" w:rsidR="003D28D2" w:rsidRPr="008E7A0B" w:rsidRDefault="003D28D2" w:rsidP="00F93235">
      <w:pPr>
        <w:pStyle w:val="NormalnyWeb"/>
        <w:numPr>
          <w:ilvl w:val="0"/>
          <w:numId w:val="25"/>
        </w:numPr>
        <w:tabs>
          <w:tab w:val="clear" w:pos="360"/>
        </w:tabs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8E7A0B">
        <w:rPr>
          <w:rFonts w:asciiTheme="minorHAnsi" w:hAnsiTheme="minorHAnsi" w:cstheme="minorHAnsi"/>
          <w:sz w:val="22"/>
          <w:szCs w:val="22"/>
        </w:rPr>
        <w:t xml:space="preserve">Za dzień doręczenia faktury wystawionej w </w:t>
      </w:r>
      <w:proofErr w:type="spellStart"/>
      <w:r w:rsidRPr="008E7A0B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8E7A0B">
        <w:rPr>
          <w:rFonts w:asciiTheme="minorHAnsi" w:hAnsiTheme="minorHAnsi" w:cstheme="minorHAnsi"/>
          <w:sz w:val="22"/>
          <w:szCs w:val="22"/>
        </w:rPr>
        <w:t xml:space="preserve"> uznaje się dzień przydzielenia jej numeru w </w:t>
      </w:r>
      <w:proofErr w:type="spellStart"/>
      <w:r w:rsidRPr="008E7A0B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8E7A0B">
        <w:rPr>
          <w:rFonts w:asciiTheme="minorHAnsi" w:hAnsiTheme="minorHAnsi" w:cstheme="minorHAnsi"/>
          <w:sz w:val="22"/>
          <w:szCs w:val="22"/>
        </w:rPr>
        <w:t xml:space="preserve">, z zastrzeżeniem ust. 18–20 poniżej. Wykonawca zobowiązuje się, w terminie 3 dni od dnia przydzielenia numeru </w:t>
      </w:r>
      <w:proofErr w:type="spellStart"/>
      <w:r w:rsidRPr="008E7A0B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8E7A0B">
        <w:rPr>
          <w:rFonts w:asciiTheme="minorHAnsi" w:hAnsiTheme="minorHAnsi" w:cstheme="minorHAnsi"/>
          <w:sz w:val="22"/>
          <w:szCs w:val="22"/>
        </w:rPr>
        <w:t xml:space="preserve">, przesłać na adres e-mail: …………………….. informację identyfikującą fakturę w </w:t>
      </w:r>
      <w:proofErr w:type="spellStart"/>
      <w:r w:rsidRPr="008E7A0B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8E7A0B">
        <w:rPr>
          <w:rFonts w:asciiTheme="minorHAnsi" w:hAnsiTheme="minorHAnsi" w:cstheme="minorHAnsi"/>
          <w:sz w:val="22"/>
          <w:szCs w:val="22"/>
        </w:rPr>
        <w:t xml:space="preserve">, obejmującą co najmniej numer </w:t>
      </w:r>
      <w:proofErr w:type="spellStart"/>
      <w:r w:rsidRPr="008E7A0B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8E7A0B">
        <w:rPr>
          <w:rFonts w:asciiTheme="minorHAnsi" w:hAnsiTheme="minorHAnsi" w:cstheme="minorHAnsi"/>
          <w:sz w:val="22"/>
          <w:szCs w:val="22"/>
        </w:rPr>
        <w:t xml:space="preserve">, numer umowy/zamówienia, kwotę brutto oraz datę wystawienia. Obowiązek, o którym mowa w zdaniu poprzednim, ma charakter wyłącznie organizacyjny i służy zapewnieniu sprawnego obiegu dokumentów po stronie zamawiającego. Jeżeli faktura podlega wystawieniu w </w:t>
      </w:r>
      <w:proofErr w:type="spellStart"/>
      <w:r w:rsidRPr="008E7A0B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8E7A0B">
        <w:rPr>
          <w:rFonts w:asciiTheme="minorHAnsi" w:hAnsiTheme="minorHAnsi" w:cstheme="minorHAnsi"/>
          <w:sz w:val="22"/>
          <w:szCs w:val="22"/>
        </w:rPr>
        <w:t xml:space="preserve">, to także w przypadku przekazania jej (lub jej wizualizacji/komunikatu) za pośrednictwem PEF, za dzień doręczenia w rozumieniu niniejszej umowy uznaje się dzień przydzielenia numeru </w:t>
      </w:r>
      <w:proofErr w:type="spellStart"/>
      <w:r w:rsidRPr="008E7A0B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8E7A0B">
        <w:rPr>
          <w:rFonts w:asciiTheme="minorHAnsi" w:hAnsiTheme="minorHAnsi" w:cstheme="minorHAnsi"/>
          <w:sz w:val="22"/>
          <w:szCs w:val="22"/>
        </w:rPr>
        <w:t>.</w:t>
      </w:r>
    </w:p>
    <w:p w14:paraId="47A4F2EF" w14:textId="77777777" w:rsidR="003D28D2" w:rsidRPr="008E7A0B" w:rsidRDefault="003D28D2" w:rsidP="00F93235">
      <w:pPr>
        <w:pStyle w:val="NormalnyWeb"/>
        <w:numPr>
          <w:ilvl w:val="0"/>
          <w:numId w:val="25"/>
        </w:numPr>
        <w:tabs>
          <w:tab w:val="clear" w:pos="360"/>
        </w:tabs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8E7A0B">
        <w:rPr>
          <w:rFonts w:asciiTheme="minorHAnsi" w:hAnsiTheme="minorHAnsi" w:cstheme="minorHAnsi"/>
          <w:sz w:val="22"/>
          <w:szCs w:val="22"/>
        </w:rPr>
        <w:t xml:space="preserve">W przypadku awarii </w:t>
      </w:r>
      <w:proofErr w:type="spellStart"/>
      <w:r w:rsidRPr="008E7A0B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8E7A0B">
        <w:rPr>
          <w:rFonts w:asciiTheme="minorHAnsi" w:hAnsiTheme="minorHAnsi" w:cstheme="minorHAnsi"/>
          <w:sz w:val="22"/>
          <w:szCs w:val="22"/>
        </w:rPr>
        <w:t xml:space="preserve"> wykonawca doręcza fakturę zgodnie z zasadami określonymi w ust. 15 (a w przypadku przekazania faktury za pośrednictwem PEF, również w ust. 16), z tym zastrzeżeniem, że jeżeli numer </w:t>
      </w:r>
      <w:proofErr w:type="spellStart"/>
      <w:r w:rsidRPr="008E7A0B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8E7A0B">
        <w:rPr>
          <w:rFonts w:asciiTheme="minorHAnsi" w:hAnsiTheme="minorHAnsi" w:cstheme="minorHAnsi"/>
          <w:sz w:val="22"/>
          <w:szCs w:val="22"/>
        </w:rPr>
        <w:t xml:space="preserve"> zostanie przydzielony do tej faktury przed dniem doręczenia ustalonym zgodnie z ust. 15, za dzień doręczenia w rozumieniu niniejszej umowy uznaje się dzień przydzielenia numeru </w:t>
      </w:r>
      <w:proofErr w:type="spellStart"/>
      <w:r w:rsidRPr="008E7A0B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8E7A0B">
        <w:rPr>
          <w:rFonts w:asciiTheme="minorHAnsi" w:hAnsiTheme="minorHAnsi" w:cstheme="minorHAnsi"/>
          <w:sz w:val="22"/>
          <w:szCs w:val="22"/>
        </w:rPr>
        <w:t xml:space="preserve">. Przez awarię </w:t>
      </w:r>
      <w:proofErr w:type="spellStart"/>
      <w:r w:rsidRPr="008E7A0B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8E7A0B">
        <w:rPr>
          <w:rFonts w:asciiTheme="minorHAnsi" w:hAnsiTheme="minorHAnsi" w:cstheme="minorHAnsi"/>
          <w:sz w:val="22"/>
          <w:szCs w:val="22"/>
        </w:rPr>
        <w:t xml:space="preserve"> strony rozumieją niedostępność systemu </w:t>
      </w:r>
      <w:proofErr w:type="spellStart"/>
      <w:r w:rsidRPr="008E7A0B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8E7A0B">
        <w:rPr>
          <w:rFonts w:asciiTheme="minorHAnsi" w:hAnsiTheme="minorHAnsi" w:cstheme="minorHAnsi"/>
          <w:sz w:val="22"/>
          <w:szCs w:val="22"/>
        </w:rPr>
        <w:t xml:space="preserve"> po stronie podmiotu prowadzącego system.</w:t>
      </w:r>
    </w:p>
    <w:p w14:paraId="1E088874" w14:textId="77777777" w:rsidR="003D28D2" w:rsidRPr="008E7A0B" w:rsidRDefault="003D28D2" w:rsidP="00F93235">
      <w:pPr>
        <w:pStyle w:val="NormalnyWeb"/>
        <w:numPr>
          <w:ilvl w:val="0"/>
          <w:numId w:val="25"/>
        </w:numPr>
        <w:tabs>
          <w:tab w:val="clear" w:pos="360"/>
        </w:tabs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8E7A0B">
        <w:rPr>
          <w:rFonts w:asciiTheme="minorHAnsi" w:hAnsiTheme="minorHAnsi" w:cstheme="minorHAnsi"/>
          <w:sz w:val="22"/>
          <w:szCs w:val="22"/>
        </w:rPr>
        <w:t xml:space="preserve">W przypadku niedostępności </w:t>
      </w:r>
      <w:proofErr w:type="spellStart"/>
      <w:r w:rsidRPr="008E7A0B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8E7A0B">
        <w:rPr>
          <w:rFonts w:asciiTheme="minorHAnsi" w:hAnsiTheme="minorHAnsi" w:cstheme="minorHAnsi"/>
          <w:sz w:val="22"/>
          <w:szCs w:val="22"/>
        </w:rPr>
        <w:t xml:space="preserve"> po stronie wykonawcy za dzień doręczenia faktury uznaje się dzień przydzielenia jej numeru w </w:t>
      </w:r>
      <w:proofErr w:type="spellStart"/>
      <w:r w:rsidRPr="008E7A0B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8E7A0B">
        <w:rPr>
          <w:rFonts w:asciiTheme="minorHAnsi" w:hAnsiTheme="minorHAnsi" w:cstheme="minorHAnsi"/>
          <w:sz w:val="22"/>
          <w:szCs w:val="22"/>
        </w:rPr>
        <w:t>, przy czym przez niedostępność strony rozumieją sytuację, o której stanowi art. 106ne ust. 4 ustawy o podatku od towarów i usług, a także tryb offline24, o którym mowa w art. 106nda ust. 1 i 2 ustawy o podatku od towarów i usług.</w:t>
      </w:r>
    </w:p>
    <w:p w14:paraId="48678482" w14:textId="77777777" w:rsidR="003D28D2" w:rsidRPr="008E7A0B" w:rsidRDefault="003D28D2" w:rsidP="00F93235">
      <w:pPr>
        <w:pStyle w:val="NormalnyWeb"/>
        <w:numPr>
          <w:ilvl w:val="0"/>
          <w:numId w:val="25"/>
        </w:numPr>
        <w:tabs>
          <w:tab w:val="clear" w:pos="360"/>
        </w:tabs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8E7A0B">
        <w:rPr>
          <w:rFonts w:asciiTheme="minorHAnsi" w:hAnsiTheme="minorHAnsi" w:cstheme="minorHAnsi"/>
          <w:sz w:val="22"/>
          <w:szCs w:val="22"/>
        </w:rPr>
        <w:t>Zamawiający zastrzega, że płatność nastąpi na podstawie prawidłowo wystawionej faktury, za którą strony uznają fakturę wystawioną zgodnie z przepisami prawa oraz prawidłową pod względem formalnym i rachunkowym, a także zawierającą w swojej treści nr umowy. Jeżeli faktura nie zawiera danych niezbędnych do jej przyporządkowania do umowy (w szczególności numeru umowy/zamówienia) albo zawiera błędy rachunkowe lub formalne uniemożliwiające dokonanie płatności, termin płatności biegnie od dnia otrzymania faktury korygującej lub faktury wystawionej prawidłowo.</w:t>
      </w:r>
    </w:p>
    <w:p w14:paraId="46535C2C" w14:textId="77777777" w:rsidR="003D28D2" w:rsidRPr="008E7A0B" w:rsidRDefault="003D28D2" w:rsidP="00F93235">
      <w:pPr>
        <w:pStyle w:val="NormalnyWeb"/>
        <w:numPr>
          <w:ilvl w:val="0"/>
          <w:numId w:val="25"/>
        </w:numPr>
        <w:tabs>
          <w:tab w:val="clear" w:pos="360"/>
        </w:tabs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8E7A0B">
        <w:rPr>
          <w:rFonts w:asciiTheme="minorHAnsi" w:hAnsiTheme="minorHAnsi" w:cstheme="minorHAnsi"/>
          <w:sz w:val="22"/>
          <w:szCs w:val="22"/>
        </w:rPr>
        <w:t>W przypadku wystawienia przez wykonawcę nieprawidłowej faktury VAT, zamawiający ma prawo odmówić jej przyjęcia i wstrzymać zapłatę do czasu doręczenia prawidłowo wystawionej faktury, a wykonawca nie ma prawa żądać zapłacenia jakichkolwiek odsetek ustawowych za opóźnienie wynikające z przekroczenia terminu płatności błędnie wystawionej faktury.</w:t>
      </w:r>
    </w:p>
    <w:p w14:paraId="0703E1E0" w14:textId="77777777" w:rsidR="003D28D2" w:rsidRPr="008E7A0B" w:rsidRDefault="003D28D2" w:rsidP="00F93235">
      <w:pPr>
        <w:pStyle w:val="NormalnyWeb"/>
        <w:numPr>
          <w:ilvl w:val="0"/>
          <w:numId w:val="25"/>
        </w:numPr>
        <w:tabs>
          <w:tab w:val="clear" w:pos="360"/>
        </w:tabs>
        <w:spacing w:before="0" w:beforeAutospacing="0" w:after="0" w:afterAutospacing="0"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8E7A0B">
        <w:rPr>
          <w:rFonts w:asciiTheme="minorHAnsi" w:hAnsiTheme="minorHAnsi" w:cstheme="minorHAnsi"/>
          <w:sz w:val="22"/>
          <w:szCs w:val="22"/>
        </w:rPr>
        <w:t xml:space="preserve">Załączniki do faktur, które nie mogą zgodnie z obowiązującymi przepisami stanowić załącznika do faktury wystawionej w </w:t>
      </w:r>
      <w:proofErr w:type="spellStart"/>
      <w:r w:rsidRPr="008E7A0B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8E7A0B">
        <w:rPr>
          <w:rFonts w:asciiTheme="minorHAnsi" w:hAnsiTheme="minorHAnsi" w:cstheme="minorHAnsi"/>
          <w:sz w:val="22"/>
          <w:szCs w:val="22"/>
        </w:rPr>
        <w:t xml:space="preserve">, należy przesłać w formie elektronicznej w formacie pliku PDF za pośrednictwem poczty elektronicznej na adres e-mail: …………………. lub w formie papierowej na </w:t>
      </w:r>
      <w:r w:rsidRPr="008E7A0B">
        <w:rPr>
          <w:rFonts w:asciiTheme="minorHAnsi" w:hAnsiTheme="minorHAnsi" w:cstheme="minorHAnsi"/>
          <w:sz w:val="22"/>
          <w:szCs w:val="22"/>
        </w:rPr>
        <w:lastRenderedPageBreak/>
        <w:t>adres siedziby zamawiającego lub za pośrednictwem PEF, nie później niż w terminie 3 dni od dnia doręczenia faktury.  Postanowienie niniejsze dotyczy wyłącznie sposobu przekazania załączników do faktury i nie stanowi zgody stron na przekazywanie przez PEF innych ustrukturyzowanych dokumentów elektronicznych.</w:t>
      </w:r>
    </w:p>
    <w:p w14:paraId="75964A12" w14:textId="77777777" w:rsidR="00F93235" w:rsidRDefault="00F93235" w:rsidP="00116DF5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94B3BE0" w14:textId="2072F7B9" w:rsidR="003A0AD7" w:rsidRPr="00F65681" w:rsidRDefault="00B61552" w:rsidP="00116DF5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F65681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1407FC" w:rsidRPr="00F65681">
        <w:rPr>
          <w:rFonts w:asciiTheme="minorHAnsi" w:hAnsiTheme="minorHAnsi" w:cstheme="minorHAnsi"/>
          <w:b/>
          <w:sz w:val="22"/>
          <w:szCs w:val="22"/>
        </w:rPr>
        <w:t>4</w:t>
      </w:r>
    </w:p>
    <w:p w14:paraId="0644FE7C" w14:textId="77777777" w:rsidR="00E33994" w:rsidRPr="00F65681" w:rsidRDefault="00E33994" w:rsidP="00116DF5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F65681">
        <w:rPr>
          <w:rFonts w:asciiTheme="minorHAnsi" w:hAnsiTheme="minorHAnsi" w:cstheme="minorHAnsi"/>
          <w:b/>
          <w:bCs/>
          <w:sz w:val="22"/>
          <w:szCs w:val="22"/>
        </w:rPr>
        <w:t>Odbiór przedmiotu zamówienia</w:t>
      </w:r>
    </w:p>
    <w:p w14:paraId="1FE38310" w14:textId="36B427E3" w:rsidR="00392059" w:rsidRPr="00F65681" w:rsidRDefault="00DF4ADB" w:rsidP="000A39EA">
      <w:pPr>
        <w:widowControl w:val="0"/>
        <w:numPr>
          <w:ilvl w:val="0"/>
          <w:numId w:val="6"/>
        </w:numPr>
        <w:tabs>
          <w:tab w:val="left" w:pos="426"/>
        </w:tabs>
        <w:suppressAutoHyphens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65681">
        <w:rPr>
          <w:rFonts w:asciiTheme="minorHAnsi" w:eastAsia="Calibri" w:hAnsiTheme="minorHAnsi" w:cstheme="minorHAnsi"/>
          <w:sz w:val="22"/>
          <w:szCs w:val="22"/>
          <w:lang w:eastAsia="en-US"/>
        </w:rPr>
        <w:t>Odbiór przedmiotu zamówienia zostanie przeprowadzony na podstawie</w:t>
      </w:r>
      <w:r w:rsidR="000D0271" w:rsidRPr="00F6568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protokołu</w:t>
      </w:r>
      <w:r w:rsidRPr="00F6568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="00377AF6" w:rsidRPr="00F65681">
        <w:rPr>
          <w:rFonts w:asciiTheme="minorHAnsi" w:eastAsia="Calibri" w:hAnsiTheme="minorHAnsi" w:cstheme="minorHAnsi"/>
          <w:sz w:val="22"/>
          <w:szCs w:val="22"/>
          <w:lang w:eastAsia="en-US"/>
        </w:rPr>
        <w:t>odbioru</w:t>
      </w:r>
      <w:r w:rsidR="00CF4256" w:rsidRPr="00F65681">
        <w:rPr>
          <w:rFonts w:asciiTheme="minorHAnsi" w:eastAsia="Calibri" w:hAnsiTheme="minorHAnsi" w:cstheme="minorHAnsi"/>
          <w:sz w:val="22"/>
          <w:szCs w:val="22"/>
          <w:lang w:eastAsia="en-US"/>
        </w:rPr>
        <w:t>,</w:t>
      </w:r>
      <w:r w:rsidRPr="00F6568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podpisan</w:t>
      </w:r>
      <w:r w:rsidR="000D0271" w:rsidRPr="00F65681">
        <w:rPr>
          <w:rFonts w:asciiTheme="minorHAnsi" w:eastAsia="Calibri" w:hAnsiTheme="minorHAnsi" w:cstheme="minorHAnsi"/>
          <w:sz w:val="22"/>
          <w:szCs w:val="22"/>
          <w:lang w:eastAsia="en-US"/>
        </w:rPr>
        <w:t>ego</w:t>
      </w:r>
      <w:r w:rsidRPr="00F6568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w terminie </w:t>
      </w:r>
      <w:r w:rsidR="008A4C4B" w:rsidRPr="00F6568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ustalonym przez Strony, jednak nie </w:t>
      </w:r>
      <w:r w:rsidR="002C6BC7" w:rsidRPr="00F6568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później </w:t>
      </w:r>
      <w:r w:rsidR="008A4C4B" w:rsidRPr="00F6568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niż </w:t>
      </w:r>
      <w:r w:rsidR="002C0BC6" w:rsidRPr="00BE1D38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5</w:t>
      </w:r>
      <w:r w:rsidR="002C0BC6" w:rsidRPr="00BE1D38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="008A4C4B" w:rsidRPr="00F6568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dni roboczych od dnia dostarczenia całego przedmiotu zamówienia </w:t>
      </w:r>
      <w:r w:rsidR="00BE1D38">
        <w:rPr>
          <w:rFonts w:asciiTheme="minorHAnsi" w:eastAsia="Calibri" w:hAnsiTheme="minorHAnsi" w:cstheme="minorHAnsi"/>
          <w:sz w:val="22"/>
          <w:szCs w:val="22"/>
          <w:lang w:eastAsia="en-US"/>
        </w:rPr>
        <w:t>na adres</w:t>
      </w:r>
      <w:r w:rsidR="000D0271" w:rsidRPr="00F6568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wskazan</w:t>
      </w:r>
      <w:r w:rsidR="00BE1D38">
        <w:rPr>
          <w:rFonts w:asciiTheme="minorHAnsi" w:eastAsia="Calibri" w:hAnsiTheme="minorHAnsi" w:cstheme="minorHAnsi"/>
          <w:sz w:val="22"/>
          <w:szCs w:val="22"/>
          <w:lang w:eastAsia="en-US"/>
        </w:rPr>
        <w:t>y</w:t>
      </w:r>
      <w:r w:rsidR="00C752F6" w:rsidRPr="00F6568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przez</w:t>
      </w:r>
      <w:r w:rsidR="001407FC" w:rsidRPr="00F6568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F65681">
        <w:rPr>
          <w:rFonts w:asciiTheme="minorHAnsi" w:eastAsia="Calibri" w:hAnsiTheme="minorHAnsi" w:cstheme="minorHAnsi"/>
          <w:sz w:val="22"/>
          <w:szCs w:val="22"/>
          <w:lang w:eastAsia="en-US"/>
        </w:rPr>
        <w:t>Zamawiające</w:t>
      </w:r>
      <w:r w:rsidR="00E5760B" w:rsidRPr="00F65681">
        <w:rPr>
          <w:rFonts w:asciiTheme="minorHAnsi" w:eastAsia="Calibri" w:hAnsiTheme="minorHAnsi" w:cstheme="minorHAnsi"/>
          <w:sz w:val="22"/>
          <w:szCs w:val="22"/>
          <w:lang w:eastAsia="en-US"/>
        </w:rPr>
        <w:t>go</w:t>
      </w:r>
      <w:r w:rsidR="00F75C34" w:rsidRPr="00F65681">
        <w:rPr>
          <w:rFonts w:asciiTheme="minorHAnsi" w:hAnsiTheme="minorHAnsi" w:cstheme="minorHAnsi"/>
          <w:sz w:val="22"/>
          <w:szCs w:val="22"/>
        </w:rPr>
        <w:t>.</w:t>
      </w:r>
    </w:p>
    <w:p w14:paraId="7627B023" w14:textId="5BA461AA" w:rsidR="00392059" w:rsidRPr="00F65681" w:rsidRDefault="00392059" w:rsidP="000A39EA">
      <w:pPr>
        <w:widowControl w:val="0"/>
        <w:numPr>
          <w:ilvl w:val="0"/>
          <w:numId w:val="6"/>
        </w:numPr>
        <w:tabs>
          <w:tab w:val="left" w:pos="426"/>
        </w:tabs>
        <w:suppressAutoHyphens/>
        <w:spacing w:line="276" w:lineRule="auto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F65681">
        <w:rPr>
          <w:rFonts w:asciiTheme="minorHAnsi" w:hAnsiTheme="minorHAnsi" w:cstheme="minorHAnsi"/>
          <w:sz w:val="22"/>
          <w:szCs w:val="22"/>
        </w:rPr>
        <w:t>W przypadku s</w:t>
      </w:r>
      <w:r w:rsidR="00377AF6" w:rsidRPr="00F65681">
        <w:rPr>
          <w:rFonts w:asciiTheme="minorHAnsi" w:hAnsiTheme="minorHAnsi" w:cstheme="minorHAnsi"/>
          <w:sz w:val="22"/>
          <w:szCs w:val="22"/>
        </w:rPr>
        <w:t>twierdzenia przez Zamawiającego</w:t>
      </w:r>
      <w:r w:rsidRPr="00F65681">
        <w:rPr>
          <w:rFonts w:asciiTheme="minorHAnsi" w:hAnsiTheme="minorHAnsi" w:cstheme="minorHAnsi"/>
          <w:sz w:val="22"/>
          <w:szCs w:val="22"/>
        </w:rPr>
        <w:t xml:space="preserve"> </w:t>
      </w:r>
      <w:r w:rsidR="00D159F4" w:rsidRPr="00F65681">
        <w:rPr>
          <w:rFonts w:asciiTheme="minorHAnsi" w:hAnsiTheme="minorHAnsi" w:cstheme="minorHAnsi"/>
          <w:sz w:val="22"/>
          <w:szCs w:val="22"/>
        </w:rPr>
        <w:t xml:space="preserve">wad w </w:t>
      </w:r>
      <w:r w:rsidR="000F4712" w:rsidRPr="00F65681">
        <w:rPr>
          <w:rFonts w:asciiTheme="minorHAnsi" w:hAnsiTheme="minorHAnsi" w:cstheme="minorHAnsi"/>
          <w:sz w:val="22"/>
          <w:szCs w:val="22"/>
        </w:rPr>
        <w:t>przedmiocie umowy lub w </w:t>
      </w:r>
      <w:r w:rsidRPr="00F65681">
        <w:rPr>
          <w:rFonts w:asciiTheme="minorHAnsi" w:hAnsiTheme="minorHAnsi" w:cstheme="minorHAnsi"/>
          <w:sz w:val="22"/>
          <w:szCs w:val="22"/>
        </w:rPr>
        <w:t>przypadku stwierdzenia wykonania przedmiotu umowy niezgodnie z wymaganiami określonymi w umowie, Zamawiający niezwłocznie poinformuje</w:t>
      </w:r>
      <w:r w:rsidR="0063417D" w:rsidRPr="00F65681">
        <w:rPr>
          <w:rFonts w:asciiTheme="minorHAnsi" w:hAnsiTheme="minorHAnsi" w:cstheme="minorHAnsi"/>
          <w:sz w:val="22"/>
          <w:szCs w:val="22"/>
        </w:rPr>
        <w:t xml:space="preserve"> </w:t>
      </w:r>
      <w:r w:rsidRPr="00F65681">
        <w:rPr>
          <w:rFonts w:asciiTheme="minorHAnsi" w:hAnsiTheme="minorHAnsi" w:cstheme="minorHAnsi"/>
          <w:sz w:val="22"/>
          <w:szCs w:val="22"/>
        </w:rPr>
        <w:t xml:space="preserve">Wykonawcę o </w:t>
      </w:r>
      <w:r w:rsidR="001706BC" w:rsidRPr="00F65681">
        <w:rPr>
          <w:rFonts w:asciiTheme="minorHAnsi" w:hAnsiTheme="minorHAnsi" w:cstheme="minorHAnsi"/>
          <w:sz w:val="22"/>
          <w:szCs w:val="22"/>
        </w:rPr>
        <w:t xml:space="preserve">tym fakcie </w:t>
      </w:r>
      <w:r w:rsidR="001706BC" w:rsidRPr="00F65681">
        <w:rPr>
          <w:rFonts w:asciiTheme="minorHAnsi" w:hAnsiTheme="minorHAnsi" w:cstheme="minorHAnsi"/>
          <w:b/>
          <w:sz w:val="22"/>
          <w:szCs w:val="22"/>
        </w:rPr>
        <w:t>oraz</w:t>
      </w:r>
      <w:r w:rsidR="006170C3" w:rsidRPr="00F65681">
        <w:rPr>
          <w:rFonts w:asciiTheme="minorHAnsi" w:hAnsiTheme="minorHAnsi" w:cstheme="minorHAnsi"/>
          <w:b/>
          <w:sz w:val="22"/>
          <w:szCs w:val="22"/>
        </w:rPr>
        <w:t xml:space="preserve"> uwzględni </w:t>
      </w:r>
      <w:r w:rsidR="002D6733" w:rsidRPr="00F65681">
        <w:rPr>
          <w:rFonts w:asciiTheme="minorHAnsi" w:hAnsiTheme="minorHAnsi" w:cstheme="minorHAnsi"/>
          <w:b/>
          <w:sz w:val="22"/>
          <w:szCs w:val="22"/>
        </w:rPr>
        <w:t>ww. wady i </w:t>
      </w:r>
      <w:r w:rsidR="001706BC" w:rsidRPr="00F65681">
        <w:rPr>
          <w:rFonts w:asciiTheme="minorHAnsi" w:hAnsiTheme="minorHAnsi" w:cstheme="minorHAnsi"/>
          <w:b/>
          <w:sz w:val="22"/>
          <w:szCs w:val="22"/>
        </w:rPr>
        <w:t xml:space="preserve">niezgodności w protokole </w:t>
      </w:r>
      <w:r w:rsidR="00CF6871" w:rsidRPr="00F65681">
        <w:rPr>
          <w:rFonts w:asciiTheme="minorHAnsi" w:hAnsiTheme="minorHAnsi" w:cstheme="minorHAnsi"/>
          <w:b/>
          <w:sz w:val="22"/>
          <w:szCs w:val="22"/>
        </w:rPr>
        <w:t>odbioru</w:t>
      </w:r>
      <w:r w:rsidR="001706BC" w:rsidRPr="00F65681">
        <w:rPr>
          <w:rFonts w:asciiTheme="minorHAnsi" w:hAnsiTheme="minorHAnsi" w:cstheme="minorHAnsi"/>
          <w:b/>
          <w:sz w:val="22"/>
          <w:szCs w:val="22"/>
        </w:rPr>
        <w:t xml:space="preserve"> z zastrzeżeniami.</w:t>
      </w:r>
      <w:r w:rsidR="000F4712" w:rsidRPr="00F65681">
        <w:rPr>
          <w:rFonts w:asciiTheme="minorHAnsi" w:hAnsiTheme="minorHAnsi" w:cstheme="minorHAnsi"/>
          <w:sz w:val="22"/>
          <w:szCs w:val="22"/>
        </w:rPr>
        <w:t xml:space="preserve"> W </w:t>
      </w:r>
      <w:r w:rsidR="001706BC" w:rsidRPr="00F65681">
        <w:rPr>
          <w:rFonts w:asciiTheme="minorHAnsi" w:hAnsiTheme="minorHAnsi" w:cstheme="minorHAnsi"/>
          <w:sz w:val="22"/>
          <w:szCs w:val="22"/>
        </w:rPr>
        <w:t>protokole tym Zamawiający zobowiąże Wykonawcę</w:t>
      </w:r>
      <w:r w:rsidR="000F4712" w:rsidRPr="00F65681">
        <w:rPr>
          <w:rFonts w:asciiTheme="minorHAnsi" w:hAnsiTheme="minorHAnsi" w:cstheme="minorHAnsi"/>
          <w:sz w:val="22"/>
          <w:szCs w:val="22"/>
        </w:rPr>
        <w:t xml:space="preserve"> do usunięcia zgłoszonych wad i </w:t>
      </w:r>
      <w:r w:rsidRPr="00F65681">
        <w:rPr>
          <w:rFonts w:asciiTheme="minorHAnsi" w:hAnsiTheme="minorHAnsi" w:cstheme="minorHAnsi"/>
          <w:sz w:val="22"/>
          <w:szCs w:val="22"/>
        </w:rPr>
        <w:t xml:space="preserve">dostarczenia </w:t>
      </w:r>
      <w:r w:rsidR="000F4712" w:rsidRPr="00F65681">
        <w:rPr>
          <w:rFonts w:asciiTheme="minorHAnsi" w:hAnsiTheme="minorHAnsi" w:cstheme="minorHAnsi"/>
          <w:sz w:val="22"/>
          <w:szCs w:val="22"/>
        </w:rPr>
        <w:t>przedmiotu zamówienia zgodnego</w:t>
      </w:r>
      <w:r w:rsidR="00AC69AC" w:rsidRPr="00F65681">
        <w:rPr>
          <w:rFonts w:asciiTheme="minorHAnsi" w:hAnsiTheme="minorHAnsi" w:cstheme="minorHAnsi"/>
          <w:sz w:val="22"/>
          <w:szCs w:val="22"/>
        </w:rPr>
        <w:t xml:space="preserve"> z </w:t>
      </w:r>
      <w:r w:rsidRPr="00F65681">
        <w:rPr>
          <w:rFonts w:asciiTheme="minorHAnsi" w:hAnsiTheme="minorHAnsi" w:cstheme="minorHAnsi"/>
          <w:sz w:val="22"/>
          <w:szCs w:val="22"/>
        </w:rPr>
        <w:t xml:space="preserve">wymaganiami Zamawiającego w ciągu </w:t>
      </w:r>
      <w:r w:rsidR="001706BC" w:rsidRPr="00F65681">
        <w:rPr>
          <w:rFonts w:asciiTheme="minorHAnsi" w:hAnsiTheme="minorHAnsi" w:cstheme="minorHAnsi"/>
          <w:sz w:val="22"/>
          <w:szCs w:val="22"/>
        </w:rPr>
        <w:t>5</w:t>
      </w:r>
      <w:r w:rsidRPr="00F65681">
        <w:rPr>
          <w:rFonts w:asciiTheme="minorHAnsi" w:hAnsiTheme="minorHAnsi" w:cstheme="minorHAnsi"/>
          <w:sz w:val="22"/>
          <w:szCs w:val="22"/>
        </w:rPr>
        <w:t xml:space="preserve"> dni roboczych od dnia </w:t>
      </w:r>
      <w:r w:rsidR="00AC69AC" w:rsidRPr="00F65681">
        <w:rPr>
          <w:rFonts w:asciiTheme="minorHAnsi" w:hAnsiTheme="minorHAnsi" w:cstheme="minorHAnsi"/>
          <w:sz w:val="22"/>
          <w:szCs w:val="22"/>
        </w:rPr>
        <w:t>podpisania protokołu z </w:t>
      </w:r>
      <w:r w:rsidR="001706BC" w:rsidRPr="00F65681">
        <w:rPr>
          <w:rFonts w:asciiTheme="minorHAnsi" w:hAnsiTheme="minorHAnsi" w:cstheme="minorHAnsi"/>
          <w:sz w:val="22"/>
          <w:szCs w:val="22"/>
        </w:rPr>
        <w:t>zastrzeżeniami</w:t>
      </w:r>
      <w:r w:rsidR="002D6733" w:rsidRPr="00F65681">
        <w:rPr>
          <w:rFonts w:asciiTheme="minorHAnsi" w:hAnsiTheme="minorHAnsi" w:cstheme="minorHAnsi"/>
          <w:sz w:val="22"/>
          <w:szCs w:val="22"/>
        </w:rPr>
        <w:t>. W </w:t>
      </w:r>
      <w:r w:rsidRPr="00F65681">
        <w:rPr>
          <w:rFonts w:asciiTheme="minorHAnsi" w:hAnsiTheme="minorHAnsi" w:cstheme="minorHAnsi"/>
          <w:sz w:val="22"/>
          <w:szCs w:val="22"/>
        </w:rPr>
        <w:t xml:space="preserve">przypadku nieskutecznego usunięcia zgłoszonych wad lub przekroczenia terminu </w:t>
      </w:r>
      <w:r w:rsidR="001706BC" w:rsidRPr="00F65681">
        <w:rPr>
          <w:rFonts w:asciiTheme="minorHAnsi" w:hAnsiTheme="minorHAnsi" w:cstheme="minorHAnsi"/>
          <w:sz w:val="22"/>
          <w:szCs w:val="22"/>
        </w:rPr>
        <w:t>5</w:t>
      </w:r>
      <w:r w:rsidRPr="00F65681">
        <w:rPr>
          <w:rFonts w:asciiTheme="minorHAnsi" w:hAnsiTheme="minorHAnsi" w:cstheme="minorHAnsi"/>
          <w:sz w:val="22"/>
          <w:szCs w:val="22"/>
        </w:rPr>
        <w:t xml:space="preserve"> dni, Zamawiający zachowuje prawo do nałożenia kary umownej określonej w § </w:t>
      </w:r>
      <w:r w:rsidR="00F32596" w:rsidRPr="00F65681">
        <w:rPr>
          <w:rFonts w:asciiTheme="minorHAnsi" w:hAnsiTheme="minorHAnsi" w:cstheme="minorHAnsi"/>
          <w:sz w:val="22"/>
          <w:szCs w:val="22"/>
        </w:rPr>
        <w:t>6</w:t>
      </w:r>
      <w:r w:rsidR="002A4BAD" w:rsidRPr="00F65681">
        <w:rPr>
          <w:rFonts w:asciiTheme="minorHAnsi" w:hAnsiTheme="minorHAnsi" w:cstheme="minorHAnsi"/>
          <w:sz w:val="22"/>
          <w:szCs w:val="22"/>
        </w:rPr>
        <w:t xml:space="preserve"> ust. 1 pkt </w:t>
      </w:r>
      <w:r w:rsidR="0060115E" w:rsidRPr="00F65681">
        <w:rPr>
          <w:rFonts w:asciiTheme="minorHAnsi" w:hAnsiTheme="minorHAnsi" w:cstheme="minorHAnsi"/>
          <w:sz w:val="22"/>
          <w:szCs w:val="22"/>
        </w:rPr>
        <w:t>1</w:t>
      </w:r>
      <w:r w:rsidR="00C3223F" w:rsidRPr="00F65681">
        <w:rPr>
          <w:rFonts w:asciiTheme="minorHAnsi" w:hAnsiTheme="minorHAnsi" w:cstheme="minorHAnsi"/>
          <w:sz w:val="22"/>
          <w:szCs w:val="22"/>
        </w:rPr>
        <w:t xml:space="preserve">. </w:t>
      </w:r>
      <w:r w:rsidR="009E169D" w:rsidRPr="00F65681">
        <w:rPr>
          <w:rFonts w:asciiTheme="minorHAnsi" w:hAnsiTheme="minorHAnsi" w:cstheme="minorHAnsi"/>
          <w:sz w:val="22"/>
          <w:szCs w:val="22"/>
        </w:rPr>
        <w:t>Usunięcie wad w ww. terminie umożliwia podpisanie protokołu odbior</w:t>
      </w:r>
      <w:r w:rsidR="00561CBE" w:rsidRPr="00F65681">
        <w:rPr>
          <w:rFonts w:asciiTheme="minorHAnsi" w:hAnsiTheme="minorHAnsi" w:cstheme="minorHAnsi"/>
          <w:sz w:val="22"/>
          <w:szCs w:val="22"/>
        </w:rPr>
        <w:t>u</w:t>
      </w:r>
      <w:r w:rsidR="009E169D" w:rsidRPr="00F65681">
        <w:rPr>
          <w:rFonts w:asciiTheme="minorHAnsi" w:hAnsiTheme="minorHAnsi" w:cstheme="minorHAnsi"/>
          <w:sz w:val="22"/>
          <w:szCs w:val="22"/>
        </w:rPr>
        <w:t xml:space="preserve"> bez zastrzeżeń</w:t>
      </w:r>
      <w:r w:rsidR="00CF4256" w:rsidRPr="00F65681">
        <w:rPr>
          <w:rFonts w:asciiTheme="minorHAnsi" w:hAnsiTheme="minorHAnsi" w:cstheme="minorHAnsi"/>
          <w:sz w:val="22"/>
          <w:szCs w:val="22"/>
        </w:rPr>
        <w:t>.</w:t>
      </w:r>
    </w:p>
    <w:p w14:paraId="6B9D18D0" w14:textId="174610BE" w:rsidR="00766DF3" w:rsidRPr="00F65681" w:rsidRDefault="000D0271" w:rsidP="000A39EA">
      <w:pPr>
        <w:widowControl w:val="0"/>
        <w:numPr>
          <w:ilvl w:val="0"/>
          <w:numId w:val="6"/>
        </w:numPr>
        <w:tabs>
          <w:tab w:val="left" w:pos="426"/>
        </w:tabs>
        <w:suppressAutoHyphens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65681">
        <w:rPr>
          <w:rFonts w:asciiTheme="minorHAnsi" w:hAnsiTheme="minorHAnsi" w:cstheme="minorHAnsi"/>
          <w:sz w:val="22"/>
          <w:szCs w:val="22"/>
        </w:rPr>
        <w:t>Osobą</w:t>
      </w:r>
      <w:r w:rsidR="00766DF3" w:rsidRPr="00F65681">
        <w:rPr>
          <w:rFonts w:asciiTheme="minorHAnsi" w:hAnsiTheme="minorHAnsi" w:cstheme="minorHAnsi"/>
          <w:sz w:val="22"/>
          <w:szCs w:val="22"/>
        </w:rPr>
        <w:t xml:space="preserve"> upoważnion</w:t>
      </w:r>
      <w:r w:rsidRPr="00F65681">
        <w:rPr>
          <w:rFonts w:asciiTheme="minorHAnsi" w:hAnsiTheme="minorHAnsi" w:cstheme="minorHAnsi"/>
          <w:sz w:val="22"/>
          <w:szCs w:val="22"/>
        </w:rPr>
        <w:t>ą</w:t>
      </w:r>
      <w:r w:rsidR="00766DF3" w:rsidRPr="00F65681">
        <w:rPr>
          <w:rFonts w:asciiTheme="minorHAnsi" w:hAnsiTheme="minorHAnsi" w:cstheme="minorHAnsi"/>
          <w:sz w:val="22"/>
          <w:szCs w:val="22"/>
        </w:rPr>
        <w:t xml:space="preserve"> do podpisania protokołu </w:t>
      </w:r>
      <w:r w:rsidR="0020795E" w:rsidRPr="00F65681">
        <w:rPr>
          <w:rFonts w:asciiTheme="minorHAnsi" w:hAnsiTheme="minorHAnsi" w:cstheme="minorHAnsi"/>
          <w:sz w:val="22"/>
          <w:szCs w:val="22"/>
        </w:rPr>
        <w:t>odbioru</w:t>
      </w:r>
      <w:r w:rsidR="00766DF3" w:rsidRPr="00F65681">
        <w:rPr>
          <w:rFonts w:asciiTheme="minorHAnsi" w:hAnsiTheme="minorHAnsi" w:cstheme="minorHAnsi"/>
          <w:sz w:val="22"/>
          <w:szCs w:val="22"/>
        </w:rPr>
        <w:t xml:space="preserve"> i akceptacji wszystkich dokumentów podczas realizacji</w:t>
      </w:r>
      <w:r w:rsidRPr="00F65681">
        <w:rPr>
          <w:rFonts w:asciiTheme="minorHAnsi" w:hAnsiTheme="minorHAnsi" w:cstheme="minorHAnsi"/>
          <w:sz w:val="22"/>
          <w:szCs w:val="22"/>
        </w:rPr>
        <w:t xml:space="preserve"> umowy ze strony Zamawiającego jest</w:t>
      </w:r>
      <w:r w:rsidR="00766DF3" w:rsidRPr="00F65681">
        <w:rPr>
          <w:rFonts w:asciiTheme="minorHAnsi" w:hAnsiTheme="minorHAnsi" w:cstheme="minorHAnsi"/>
          <w:sz w:val="22"/>
          <w:szCs w:val="22"/>
        </w:rPr>
        <w:t xml:space="preserve">: </w:t>
      </w:r>
      <w:r w:rsidR="00F65681" w:rsidRPr="00C751FE">
        <w:rPr>
          <w:rFonts w:asciiTheme="minorHAnsi" w:hAnsiTheme="minorHAnsi" w:cstheme="minorHAnsi"/>
          <w:sz w:val="22"/>
          <w:szCs w:val="22"/>
        </w:rPr>
        <w:t>…………………………..,</w:t>
      </w:r>
      <w:r w:rsidR="00766DF3" w:rsidRPr="00F65681">
        <w:rPr>
          <w:rFonts w:asciiTheme="minorHAnsi" w:hAnsiTheme="minorHAnsi" w:cstheme="minorHAnsi"/>
          <w:sz w:val="22"/>
          <w:szCs w:val="22"/>
        </w:rPr>
        <w:t xml:space="preserve"> a w przypadku jego nieo</w:t>
      </w:r>
      <w:r w:rsidRPr="00F65681">
        <w:rPr>
          <w:rFonts w:asciiTheme="minorHAnsi" w:hAnsiTheme="minorHAnsi" w:cstheme="minorHAnsi"/>
          <w:sz w:val="22"/>
          <w:szCs w:val="22"/>
        </w:rPr>
        <w:t>becności – osoba go zastępująca.</w:t>
      </w:r>
    </w:p>
    <w:p w14:paraId="04CDC533" w14:textId="20F06D28" w:rsidR="003A0AD7" w:rsidRPr="00F65681" w:rsidRDefault="003A0AD7" w:rsidP="00116DF5">
      <w:pPr>
        <w:widowControl w:val="0"/>
        <w:tabs>
          <w:tab w:val="left" w:pos="426"/>
        </w:tabs>
        <w:suppressAutoHyphens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F65681">
        <w:rPr>
          <w:rFonts w:asciiTheme="minorHAnsi" w:hAnsiTheme="minorHAnsi" w:cstheme="minorHAnsi"/>
          <w:sz w:val="22"/>
          <w:szCs w:val="22"/>
        </w:rPr>
        <w:t>Ze strony Wykonawcy osobą upoważnioną do podpisania protokoł</w:t>
      </w:r>
      <w:r w:rsidR="009C3769" w:rsidRPr="00F65681">
        <w:rPr>
          <w:rFonts w:asciiTheme="minorHAnsi" w:hAnsiTheme="minorHAnsi" w:cstheme="minorHAnsi"/>
          <w:sz w:val="22"/>
          <w:szCs w:val="22"/>
        </w:rPr>
        <w:t>u</w:t>
      </w:r>
      <w:r w:rsidRPr="00F65681">
        <w:rPr>
          <w:rFonts w:asciiTheme="minorHAnsi" w:hAnsiTheme="minorHAnsi" w:cstheme="minorHAnsi"/>
          <w:sz w:val="22"/>
          <w:szCs w:val="22"/>
        </w:rPr>
        <w:t xml:space="preserve"> jest </w:t>
      </w:r>
      <w:r w:rsidRPr="00C751FE">
        <w:rPr>
          <w:rFonts w:asciiTheme="minorHAnsi" w:hAnsiTheme="minorHAnsi" w:cstheme="minorHAnsi"/>
          <w:sz w:val="22"/>
          <w:szCs w:val="22"/>
        </w:rPr>
        <w:t>……………………………....………………</w:t>
      </w:r>
      <w:r w:rsidR="00C751FE">
        <w:rPr>
          <w:rFonts w:asciiTheme="minorHAnsi" w:hAnsiTheme="minorHAnsi" w:cstheme="minorHAnsi"/>
          <w:sz w:val="22"/>
          <w:szCs w:val="22"/>
        </w:rPr>
        <w:t xml:space="preserve"> .</w:t>
      </w:r>
      <w:r w:rsidRPr="00F65681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512DCB7" w14:textId="05345A65" w:rsidR="005B40DA" w:rsidRPr="00F65681" w:rsidRDefault="003A0AD7" w:rsidP="000A39EA">
      <w:pPr>
        <w:widowControl w:val="0"/>
        <w:numPr>
          <w:ilvl w:val="0"/>
          <w:numId w:val="6"/>
        </w:numPr>
        <w:tabs>
          <w:tab w:val="left" w:pos="426"/>
        </w:tabs>
        <w:suppressAutoHyphens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65681">
        <w:rPr>
          <w:rFonts w:asciiTheme="minorHAnsi" w:hAnsiTheme="minorHAnsi" w:cstheme="minorHAnsi"/>
          <w:sz w:val="22"/>
          <w:szCs w:val="22"/>
        </w:rPr>
        <w:t>Osobą upoważnioną ze strony Zamawiającego do nadzoru nad re</w:t>
      </w:r>
      <w:r w:rsidR="00666686" w:rsidRPr="00F65681">
        <w:rPr>
          <w:rFonts w:asciiTheme="minorHAnsi" w:hAnsiTheme="minorHAnsi" w:cstheme="minorHAnsi"/>
          <w:sz w:val="22"/>
          <w:szCs w:val="22"/>
        </w:rPr>
        <w:t xml:space="preserve">alizacją umowy jest </w:t>
      </w:r>
      <w:r w:rsidR="0060115E" w:rsidRPr="00F6568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………………………………………………………………………………………….</w:t>
      </w:r>
      <w:r w:rsidR="000D0271" w:rsidRPr="00F65681">
        <w:rPr>
          <w:rFonts w:asciiTheme="minorHAnsi" w:hAnsiTheme="minorHAnsi" w:cstheme="minorHAnsi"/>
          <w:sz w:val="22"/>
          <w:szCs w:val="22"/>
        </w:rPr>
        <w:t>.</w:t>
      </w:r>
    </w:p>
    <w:p w14:paraId="1FAA323F" w14:textId="3FB832C8" w:rsidR="00CF6871" w:rsidRDefault="005B40DA" w:rsidP="000A39EA">
      <w:pPr>
        <w:widowControl w:val="0"/>
        <w:numPr>
          <w:ilvl w:val="0"/>
          <w:numId w:val="6"/>
        </w:numPr>
        <w:tabs>
          <w:tab w:val="left" w:pos="426"/>
        </w:tabs>
        <w:suppressAutoHyphens/>
        <w:spacing w:after="120" w:line="276" w:lineRule="auto"/>
        <w:ind w:left="425" w:hanging="425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65681">
        <w:rPr>
          <w:rFonts w:asciiTheme="minorHAnsi" w:hAnsiTheme="minorHAnsi" w:cstheme="minorHAnsi"/>
          <w:color w:val="000000"/>
          <w:sz w:val="22"/>
          <w:szCs w:val="22"/>
        </w:rPr>
        <w:t>Pisemne zgłoszenie o zmianie osób przewidzianych do odbioru przedmiotu umowy</w:t>
      </w:r>
      <w:r w:rsidR="00CA301E" w:rsidRPr="00F65681">
        <w:rPr>
          <w:rFonts w:asciiTheme="minorHAnsi" w:hAnsiTheme="minorHAnsi" w:cstheme="minorHAnsi"/>
          <w:color w:val="000000"/>
          <w:sz w:val="22"/>
          <w:szCs w:val="22"/>
        </w:rPr>
        <w:t xml:space="preserve">, akceptacji dokumentów, kontaktów roboczych pomiędzy </w:t>
      </w:r>
      <w:r w:rsidR="00CF4256" w:rsidRPr="00F65681">
        <w:rPr>
          <w:rFonts w:asciiTheme="minorHAnsi" w:hAnsiTheme="minorHAnsi" w:cstheme="minorHAnsi"/>
          <w:color w:val="000000"/>
          <w:sz w:val="22"/>
          <w:szCs w:val="22"/>
        </w:rPr>
        <w:t>S</w:t>
      </w:r>
      <w:r w:rsidR="00CA301E" w:rsidRPr="00F65681">
        <w:rPr>
          <w:rFonts w:asciiTheme="minorHAnsi" w:hAnsiTheme="minorHAnsi" w:cstheme="minorHAnsi"/>
          <w:color w:val="000000"/>
          <w:sz w:val="22"/>
          <w:szCs w:val="22"/>
        </w:rPr>
        <w:t>tronami</w:t>
      </w:r>
      <w:r w:rsidRPr="00F65681">
        <w:rPr>
          <w:rFonts w:asciiTheme="minorHAnsi" w:hAnsiTheme="minorHAnsi" w:cstheme="minorHAnsi"/>
          <w:color w:val="000000"/>
          <w:sz w:val="22"/>
          <w:szCs w:val="22"/>
        </w:rPr>
        <w:t xml:space="preserve"> nie stanowi zmiany postanowień niniejszej umowy i nie wymaga aneksu.</w:t>
      </w:r>
    </w:p>
    <w:p w14:paraId="0D556792" w14:textId="77777777" w:rsidR="00F93235" w:rsidRDefault="00F93235" w:rsidP="00116DF5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F566597" w14:textId="6CEAF8BD" w:rsidR="00904659" w:rsidRPr="00F65681" w:rsidRDefault="002F1BA7" w:rsidP="00116DF5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F65681">
        <w:rPr>
          <w:rFonts w:asciiTheme="minorHAnsi" w:hAnsiTheme="minorHAnsi" w:cstheme="minorHAnsi"/>
          <w:b/>
          <w:sz w:val="22"/>
          <w:szCs w:val="22"/>
        </w:rPr>
        <w:t>§ 5</w:t>
      </w:r>
    </w:p>
    <w:p w14:paraId="10842F5F" w14:textId="77777777" w:rsidR="00C14643" w:rsidRPr="00F65681" w:rsidRDefault="00E33994" w:rsidP="00116DF5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F65681">
        <w:rPr>
          <w:rFonts w:asciiTheme="minorHAnsi" w:hAnsiTheme="minorHAnsi" w:cstheme="minorHAnsi"/>
          <w:b/>
          <w:sz w:val="22"/>
          <w:szCs w:val="22"/>
        </w:rPr>
        <w:t>Prawa autorskie</w:t>
      </w:r>
    </w:p>
    <w:p w14:paraId="3A19F700" w14:textId="77777777" w:rsidR="00990270" w:rsidRPr="00F65681" w:rsidRDefault="00990270" w:rsidP="000A39EA">
      <w:pPr>
        <w:pStyle w:val="Akapitzlist"/>
        <w:numPr>
          <w:ilvl w:val="0"/>
          <w:numId w:val="3"/>
        </w:numPr>
        <w:spacing w:after="0"/>
        <w:jc w:val="both"/>
        <w:rPr>
          <w:rFonts w:asciiTheme="minorHAnsi" w:eastAsia="Times New Roman" w:hAnsiTheme="minorHAnsi" w:cstheme="minorHAnsi"/>
          <w:color w:val="000000"/>
          <w:lang w:eastAsia="pl-PL"/>
        </w:rPr>
      </w:pPr>
      <w:r w:rsidRPr="00F65681">
        <w:rPr>
          <w:rFonts w:asciiTheme="minorHAnsi" w:eastAsia="Times New Roman" w:hAnsiTheme="minorHAnsi" w:cstheme="minorHAnsi"/>
          <w:color w:val="000000"/>
          <w:lang w:eastAsia="pl-PL"/>
        </w:rPr>
        <w:t xml:space="preserve">Wykonawca oświadcza, że wszystkie wyniki prac mogące stanowić przedmiot praw autorskich, w tym w szczególności: grafiki, jak również inne elementy, które Wykonawca pozyska na własną rękę oraz autorskie prawa majątkowe wraz z prawami zależnymi do wszystkich materiałów zatwierdzonych przez Zamawiającego oraz elementów graficznych przechodzą na Zamawiającego, </w:t>
      </w:r>
      <w:r w:rsidR="00B720D8" w:rsidRPr="00F65681">
        <w:rPr>
          <w:rFonts w:asciiTheme="minorHAnsi" w:eastAsia="Times New Roman" w:hAnsiTheme="minorHAnsi" w:cstheme="minorHAnsi"/>
          <w:color w:val="000000"/>
          <w:lang w:eastAsia="pl-PL"/>
        </w:rPr>
        <w:t>w ramach wynagrodzenia umownego</w:t>
      </w:r>
      <w:r w:rsidRPr="00F65681">
        <w:rPr>
          <w:rFonts w:asciiTheme="minorHAnsi" w:eastAsia="Times New Roman" w:hAnsiTheme="minorHAnsi" w:cstheme="minorHAnsi"/>
          <w:color w:val="000000"/>
          <w:lang w:eastAsia="pl-PL"/>
        </w:rPr>
        <w:t>.</w:t>
      </w:r>
    </w:p>
    <w:p w14:paraId="11258A47" w14:textId="7B3A12A5" w:rsidR="00BF55E9" w:rsidRPr="00F65681" w:rsidRDefault="00BF55E9" w:rsidP="000A39EA">
      <w:pPr>
        <w:pStyle w:val="Akapitzlist"/>
        <w:numPr>
          <w:ilvl w:val="0"/>
          <w:numId w:val="3"/>
        </w:numPr>
        <w:spacing w:after="0"/>
        <w:jc w:val="both"/>
        <w:rPr>
          <w:rFonts w:asciiTheme="minorHAnsi" w:hAnsiTheme="minorHAnsi" w:cstheme="minorHAnsi"/>
          <w:snapToGrid w:val="0"/>
          <w:color w:val="000000"/>
        </w:rPr>
      </w:pPr>
      <w:r w:rsidRPr="00F65681">
        <w:rPr>
          <w:rFonts w:asciiTheme="minorHAnsi" w:hAnsiTheme="minorHAnsi" w:cstheme="minorHAnsi"/>
          <w:snapToGrid w:val="0"/>
          <w:color w:val="000000"/>
        </w:rPr>
        <w:t>Niniejsza umowa upoważnia do wykorzystania na c</w:t>
      </w:r>
      <w:r w:rsidR="009944C5" w:rsidRPr="00F65681">
        <w:rPr>
          <w:rFonts w:asciiTheme="minorHAnsi" w:hAnsiTheme="minorHAnsi" w:cstheme="minorHAnsi"/>
          <w:snapToGrid w:val="0"/>
          <w:color w:val="000000"/>
        </w:rPr>
        <w:t>zas nieokreślony wyników prac i </w:t>
      </w:r>
      <w:r w:rsidRPr="00F65681">
        <w:rPr>
          <w:rFonts w:asciiTheme="minorHAnsi" w:hAnsiTheme="minorHAnsi" w:cstheme="minorHAnsi"/>
          <w:snapToGrid w:val="0"/>
          <w:color w:val="000000"/>
        </w:rPr>
        <w:t xml:space="preserve">materiałów o których mowa w ust. 1 w całości lub we fragmentach, stosownie do potrzeb Zamawiającego, </w:t>
      </w:r>
      <w:r w:rsidR="00745B3C" w:rsidRPr="00F65681">
        <w:rPr>
          <w:rFonts w:asciiTheme="minorHAnsi" w:hAnsiTheme="minorHAnsi" w:cstheme="minorHAnsi"/>
          <w:snapToGrid w:val="0"/>
          <w:color w:val="000000"/>
        </w:rPr>
        <w:br/>
      </w:r>
      <w:r w:rsidRPr="00F65681">
        <w:rPr>
          <w:rFonts w:asciiTheme="minorHAnsi" w:hAnsiTheme="minorHAnsi" w:cstheme="minorHAnsi"/>
          <w:snapToGrid w:val="0"/>
          <w:color w:val="000000"/>
        </w:rPr>
        <w:t>na następujących polach eksploatacji:</w:t>
      </w:r>
    </w:p>
    <w:p w14:paraId="68368003" w14:textId="77777777" w:rsidR="00BF55E9" w:rsidRPr="00F65681" w:rsidRDefault="00BF55E9" w:rsidP="000A39EA">
      <w:pPr>
        <w:pStyle w:val="Akapitzlist"/>
        <w:numPr>
          <w:ilvl w:val="0"/>
          <w:numId w:val="13"/>
        </w:numPr>
        <w:spacing w:after="0"/>
        <w:ind w:left="851" w:hanging="436"/>
        <w:jc w:val="both"/>
        <w:rPr>
          <w:rFonts w:asciiTheme="minorHAnsi" w:hAnsiTheme="minorHAnsi" w:cstheme="minorHAnsi"/>
          <w:snapToGrid w:val="0"/>
          <w:color w:val="000000"/>
        </w:rPr>
      </w:pPr>
      <w:r w:rsidRPr="00F65681">
        <w:rPr>
          <w:rFonts w:asciiTheme="minorHAnsi" w:hAnsiTheme="minorHAnsi" w:cstheme="minorHAnsi"/>
          <w:snapToGrid w:val="0"/>
          <w:color w:val="000000"/>
        </w:rPr>
        <w:t>trwałe lub czasowe utrwalanie lub zwielokrotnianie w całości lub części, jakimikolwiek środkami i w jakiejkolwiek formie, niezależnie od formatu, systemu, standardu, w tym techniką drukarską, techniką zapisu magnetycznego, techniką cyfrową lub poprzez wprowadzanie do pamięci komputera oraz trwałe lub czasowe utrwalanie lub zwielokrotnianie takich zapisów, włączając w to sporządzanie ich kopii oraz dowolne korzystanie i rozporządzanie tymi kopiami</w:t>
      </w:r>
      <w:r w:rsidR="007A70C0" w:rsidRPr="00F65681">
        <w:rPr>
          <w:rFonts w:asciiTheme="minorHAnsi" w:hAnsiTheme="minorHAnsi" w:cstheme="minorHAnsi"/>
          <w:snapToGrid w:val="0"/>
          <w:color w:val="000000"/>
        </w:rPr>
        <w:t>.</w:t>
      </w:r>
    </w:p>
    <w:p w14:paraId="0DD9D21A" w14:textId="77777777" w:rsidR="006170C3" w:rsidRPr="00F65681" w:rsidRDefault="006170C3" w:rsidP="000A39EA">
      <w:pPr>
        <w:pStyle w:val="Akapitzlist"/>
        <w:numPr>
          <w:ilvl w:val="0"/>
          <w:numId w:val="13"/>
        </w:numPr>
        <w:spacing w:after="0"/>
        <w:ind w:left="851" w:hanging="436"/>
        <w:jc w:val="both"/>
        <w:rPr>
          <w:rFonts w:asciiTheme="minorHAnsi" w:hAnsiTheme="minorHAnsi" w:cstheme="minorHAnsi"/>
          <w:snapToGrid w:val="0"/>
          <w:color w:val="000000"/>
        </w:rPr>
      </w:pPr>
      <w:r w:rsidRPr="00F65681">
        <w:rPr>
          <w:rFonts w:asciiTheme="minorHAnsi" w:hAnsiTheme="minorHAnsi" w:cstheme="minorHAnsi"/>
          <w:snapToGrid w:val="0"/>
          <w:color w:val="000000"/>
        </w:rPr>
        <w:lastRenderedPageBreak/>
        <w:t>tworzenie nowych wersji i adaptacji w szczególności tłumaczenie, przystosowanie, zmianę układu lub jakiekolwiek inne zmiany;</w:t>
      </w:r>
    </w:p>
    <w:p w14:paraId="785DEF35" w14:textId="77777777" w:rsidR="006170C3" w:rsidRPr="00F65681" w:rsidRDefault="006170C3" w:rsidP="000A39EA">
      <w:pPr>
        <w:pStyle w:val="Akapitzlist"/>
        <w:numPr>
          <w:ilvl w:val="0"/>
          <w:numId w:val="13"/>
        </w:numPr>
        <w:spacing w:after="0"/>
        <w:ind w:left="851" w:hanging="436"/>
        <w:jc w:val="both"/>
        <w:rPr>
          <w:rFonts w:asciiTheme="minorHAnsi" w:hAnsiTheme="minorHAnsi" w:cstheme="minorHAnsi"/>
          <w:snapToGrid w:val="0"/>
          <w:color w:val="000000"/>
        </w:rPr>
      </w:pPr>
      <w:r w:rsidRPr="00F65681">
        <w:rPr>
          <w:rFonts w:asciiTheme="minorHAnsi" w:hAnsiTheme="minorHAnsi" w:cstheme="minorHAnsi"/>
          <w:snapToGrid w:val="0"/>
          <w:color w:val="000000"/>
        </w:rPr>
        <w:t>publiczne rozpowszechnianie, w szczególności wyświetlanie, publiczne odtwarzanie, nadawanie i reemitowanie w dowolnym systemie lub standardzie, a także publiczne udostępnianie utworu w ten sposób, aby każdy mógł mieć do niego dostęp w miejscu i czasie przez siebie wybranym, w szczególności elektroniczne udostępnianie na żądanie;</w:t>
      </w:r>
    </w:p>
    <w:p w14:paraId="46AEB432" w14:textId="77777777" w:rsidR="006170C3" w:rsidRPr="00F65681" w:rsidRDefault="006170C3" w:rsidP="000A39EA">
      <w:pPr>
        <w:pStyle w:val="Akapitzlist"/>
        <w:numPr>
          <w:ilvl w:val="0"/>
          <w:numId w:val="13"/>
        </w:numPr>
        <w:spacing w:after="0"/>
        <w:ind w:left="851" w:hanging="436"/>
        <w:jc w:val="both"/>
        <w:rPr>
          <w:rFonts w:asciiTheme="minorHAnsi" w:hAnsiTheme="minorHAnsi" w:cstheme="minorHAnsi"/>
          <w:snapToGrid w:val="0"/>
          <w:color w:val="000000"/>
        </w:rPr>
      </w:pPr>
      <w:r w:rsidRPr="00F65681">
        <w:rPr>
          <w:rFonts w:asciiTheme="minorHAnsi" w:hAnsiTheme="minorHAnsi" w:cstheme="minorHAnsi"/>
          <w:snapToGrid w:val="0"/>
          <w:color w:val="000000"/>
        </w:rPr>
        <w:t>rozpowszechnianie w sieci Internet oraz w sieciach zamkniętych;</w:t>
      </w:r>
    </w:p>
    <w:p w14:paraId="3743CA64" w14:textId="77777777" w:rsidR="006170C3" w:rsidRPr="00F65681" w:rsidRDefault="006170C3" w:rsidP="000A39EA">
      <w:pPr>
        <w:pStyle w:val="Akapitzlist"/>
        <w:numPr>
          <w:ilvl w:val="0"/>
          <w:numId w:val="13"/>
        </w:numPr>
        <w:spacing w:after="0"/>
        <w:ind w:left="851" w:hanging="436"/>
        <w:jc w:val="both"/>
        <w:rPr>
          <w:rFonts w:asciiTheme="minorHAnsi" w:hAnsiTheme="minorHAnsi" w:cstheme="minorHAnsi"/>
          <w:snapToGrid w:val="0"/>
          <w:color w:val="000000"/>
        </w:rPr>
      </w:pPr>
      <w:r w:rsidRPr="00F65681">
        <w:rPr>
          <w:rFonts w:asciiTheme="minorHAnsi" w:hAnsiTheme="minorHAnsi" w:cstheme="minorHAnsi"/>
          <w:snapToGrid w:val="0"/>
          <w:color w:val="000000"/>
        </w:rPr>
        <w:t>prawo do wykorzystania utworu dla celów edukacyjnych, szkoleniowych bądź podobnych;</w:t>
      </w:r>
    </w:p>
    <w:p w14:paraId="3EB82B34" w14:textId="77777777" w:rsidR="006170C3" w:rsidRPr="00F65681" w:rsidRDefault="006170C3" w:rsidP="000A39EA">
      <w:pPr>
        <w:pStyle w:val="Akapitzlist"/>
        <w:numPr>
          <w:ilvl w:val="0"/>
          <w:numId w:val="13"/>
        </w:numPr>
        <w:spacing w:after="0"/>
        <w:ind w:left="851" w:hanging="436"/>
        <w:jc w:val="both"/>
        <w:rPr>
          <w:rFonts w:asciiTheme="minorHAnsi" w:hAnsiTheme="minorHAnsi" w:cstheme="minorHAnsi"/>
          <w:snapToGrid w:val="0"/>
          <w:color w:val="000000"/>
        </w:rPr>
      </w:pPr>
      <w:r w:rsidRPr="00F65681">
        <w:rPr>
          <w:rFonts w:asciiTheme="minorHAnsi" w:hAnsiTheme="minorHAnsi" w:cstheme="minorHAnsi"/>
          <w:snapToGrid w:val="0"/>
          <w:color w:val="000000"/>
        </w:rPr>
        <w:t>stosowanie, wprowadzanie, wyświetlanie, przekazywanie i przechowywanie niezależnie od formatu, systemu lub standardu;</w:t>
      </w:r>
    </w:p>
    <w:p w14:paraId="3A5E51AB" w14:textId="77777777" w:rsidR="006170C3" w:rsidRPr="00F65681" w:rsidRDefault="006170C3" w:rsidP="000A39EA">
      <w:pPr>
        <w:pStyle w:val="Akapitzlist"/>
        <w:numPr>
          <w:ilvl w:val="0"/>
          <w:numId w:val="13"/>
        </w:numPr>
        <w:spacing w:after="0"/>
        <w:ind w:left="851" w:hanging="437"/>
        <w:jc w:val="both"/>
        <w:rPr>
          <w:rFonts w:asciiTheme="minorHAnsi" w:hAnsiTheme="minorHAnsi" w:cstheme="minorHAnsi"/>
          <w:snapToGrid w:val="0"/>
          <w:color w:val="000000"/>
        </w:rPr>
      </w:pPr>
      <w:r w:rsidRPr="00F65681">
        <w:rPr>
          <w:rFonts w:asciiTheme="minorHAnsi" w:hAnsiTheme="minorHAnsi" w:cstheme="minorHAnsi"/>
          <w:snapToGrid w:val="0"/>
          <w:color w:val="000000"/>
        </w:rPr>
        <w:t>prawo do rozporządzenia opracowaniami utworu oraz prawo udostępnienia ich do korzystania, w tym udzielania licencji na rzecz osób trzecich, na wszystkich wymienionych powyżej polach eksploatacji.</w:t>
      </w:r>
    </w:p>
    <w:p w14:paraId="4F6FD68D" w14:textId="77777777" w:rsidR="00666686" w:rsidRPr="00F65681" w:rsidRDefault="00990270" w:rsidP="000A39EA">
      <w:pPr>
        <w:pStyle w:val="Akapitzlist"/>
        <w:numPr>
          <w:ilvl w:val="0"/>
          <w:numId w:val="3"/>
        </w:numPr>
        <w:spacing w:after="0"/>
        <w:jc w:val="both"/>
        <w:rPr>
          <w:rFonts w:asciiTheme="minorHAnsi" w:eastAsia="Times New Roman" w:hAnsiTheme="minorHAnsi" w:cstheme="minorHAnsi"/>
          <w:color w:val="000000"/>
          <w:lang w:eastAsia="pl-PL"/>
        </w:rPr>
      </w:pPr>
      <w:r w:rsidRPr="00F65681">
        <w:rPr>
          <w:rFonts w:asciiTheme="minorHAnsi" w:eastAsia="Times New Roman" w:hAnsiTheme="minorHAnsi" w:cstheme="minorHAnsi"/>
          <w:color w:val="000000"/>
          <w:lang w:eastAsia="pl-PL"/>
        </w:rPr>
        <w:t>Nabycie przez Zamawiającego praw, o których mowa w ust. 1 i 2, następuje:</w:t>
      </w:r>
    </w:p>
    <w:p w14:paraId="1086B95D" w14:textId="77777777" w:rsidR="00990270" w:rsidRPr="00F65681" w:rsidRDefault="00990270" w:rsidP="000A39EA">
      <w:pPr>
        <w:pStyle w:val="Akapitzlist"/>
        <w:numPr>
          <w:ilvl w:val="0"/>
          <w:numId w:val="8"/>
        </w:numPr>
        <w:tabs>
          <w:tab w:val="clear" w:pos="363"/>
          <w:tab w:val="num" w:pos="709"/>
        </w:tabs>
        <w:spacing w:after="0"/>
        <w:ind w:left="709" w:hanging="283"/>
        <w:jc w:val="both"/>
        <w:rPr>
          <w:rFonts w:asciiTheme="minorHAnsi" w:eastAsia="Times New Roman" w:hAnsiTheme="minorHAnsi" w:cstheme="minorHAnsi"/>
          <w:color w:val="000000"/>
          <w:lang w:eastAsia="pl-PL"/>
        </w:rPr>
      </w:pPr>
      <w:r w:rsidRPr="00F65681">
        <w:rPr>
          <w:rFonts w:asciiTheme="minorHAnsi" w:eastAsia="Times New Roman" w:hAnsiTheme="minorHAnsi" w:cstheme="minorHAnsi"/>
          <w:color w:val="000000"/>
          <w:lang w:eastAsia="pl-PL"/>
        </w:rPr>
        <w:t>z chwilą zapłaty wynagrodzenia oraz</w:t>
      </w:r>
    </w:p>
    <w:p w14:paraId="1B81EBF8" w14:textId="77777777" w:rsidR="00666686" w:rsidRPr="00F65681" w:rsidRDefault="00990270" w:rsidP="000A39EA">
      <w:pPr>
        <w:pStyle w:val="Akapitzlist"/>
        <w:numPr>
          <w:ilvl w:val="0"/>
          <w:numId w:val="8"/>
        </w:numPr>
        <w:tabs>
          <w:tab w:val="clear" w:pos="363"/>
          <w:tab w:val="num" w:pos="709"/>
        </w:tabs>
        <w:spacing w:after="0"/>
        <w:ind w:left="709" w:hanging="284"/>
        <w:jc w:val="both"/>
        <w:rPr>
          <w:rFonts w:asciiTheme="minorHAnsi" w:eastAsia="Times New Roman" w:hAnsiTheme="minorHAnsi" w:cstheme="minorHAnsi"/>
          <w:color w:val="000000"/>
          <w:lang w:eastAsia="pl-PL"/>
        </w:rPr>
      </w:pPr>
      <w:r w:rsidRPr="00F65681">
        <w:rPr>
          <w:rFonts w:asciiTheme="minorHAnsi" w:eastAsia="Times New Roman" w:hAnsiTheme="minorHAnsi" w:cstheme="minorHAnsi"/>
          <w:color w:val="000000"/>
          <w:lang w:eastAsia="pl-PL"/>
        </w:rPr>
        <w:t xml:space="preserve">bez ograniczeń co do terytorium, czasu, liczby egzemplarzy.  </w:t>
      </w:r>
    </w:p>
    <w:p w14:paraId="624651FF" w14:textId="7972A6C7" w:rsidR="002A4BAD" w:rsidRPr="00F65681" w:rsidRDefault="00990270" w:rsidP="000A39EA">
      <w:pPr>
        <w:pStyle w:val="Akapitzlist"/>
        <w:numPr>
          <w:ilvl w:val="0"/>
          <w:numId w:val="3"/>
        </w:numPr>
        <w:spacing w:after="0"/>
        <w:jc w:val="both"/>
        <w:rPr>
          <w:rFonts w:asciiTheme="minorHAnsi" w:eastAsia="Times New Roman" w:hAnsiTheme="minorHAnsi" w:cstheme="minorHAnsi"/>
          <w:color w:val="000000"/>
          <w:lang w:eastAsia="pl-PL"/>
        </w:rPr>
      </w:pPr>
      <w:r w:rsidRPr="00F65681">
        <w:rPr>
          <w:rFonts w:asciiTheme="minorHAnsi" w:eastAsia="Times New Roman" w:hAnsiTheme="minorHAnsi" w:cstheme="minorHAnsi"/>
          <w:color w:val="000000"/>
          <w:lang w:eastAsia="pl-PL"/>
        </w:rPr>
        <w:t>Wykonawca zobowiązuje się, że wykonując umowę będzie przestr</w:t>
      </w:r>
      <w:r w:rsidR="00DB6D3F" w:rsidRPr="00F65681">
        <w:rPr>
          <w:rFonts w:asciiTheme="minorHAnsi" w:eastAsia="Times New Roman" w:hAnsiTheme="minorHAnsi" w:cstheme="minorHAnsi"/>
          <w:color w:val="000000"/>
          <w:lang w:eastAsia="pl-PL"/>
        </w:rPr>
        <w:t>zegał przepisów ustawy z dnia 4 </w:t>
      </w:r>
      <w:r w:rsidRPr="00F65681">
        <w:rPr>
          <w:rFonts w:asciiTheme="minorHAnsi" w:eastAsia="Times New Roman" w:hAnsiTheme="minorHAnsi" w:cstheme="minorHAnsi"/>
          <w:color w:val="000000"/>
          <w:lang w:eastAsia="pl-PL"/>
        </w:rPr>
        <w:t xml:space="preserve">lutego 1994 r. – o prawie autorskim i prawach pokrewnych </w:t>
      </w:r>
      <w:r w:rsidR="00DB6D3F" w:rsidRPr="00F65681">
        <w:rPr>
          <w:rFonts w:asciiTheme="minorHAnsi" w:eastAsia="Times New Roman" w:hAnsiTheme="minorHAnsi" w:cstheme="minorHAnsi"/>
          <w:color w:val="000000"/>
          <w:lang w:eastAsia="pl-PL"/>
        </w:rPr>
        <w:t>(</w:t>
      </w:r>
      <w:r w:rsidR="0020795E" w:rsidRPr="00F65681">
        <w:rPr>
          <w:rFonts w:asciiTheme="minorHAnsi" w:eastAsia="Times New Roman" w:hAnsiTheme="minorHAnsi" w:cstheme="minorHAnsi"/>
          <w:color w:val="000000"/>
          <w:lang w:eastAsia="pl-PL"/>
        </w:rPr>
        <w:t>Dz. U. z 202</w:t>
      </w:r>
      <w:r w:rsidR="00E60F4E" w:rsidRPr="00F65681">
        <w:rPr>
          <w:rFonts w:asciiTheme="minorHAnsi" w:eastAsia="Times New Roman" w:hAnsiTheme="minorHAnsi" w:cstheme="minorHAnsi"/>
          <w:color w:val="000000"/>
          <w:lang w:eastAsia="pl-PL"/>
        </w:rPr>
        <w:t>5</w:t>
      </w:r>
      <w:r w:rsidR="009C7956">
        <w:rPr>
          <w:rFonts w:asciiTheme="minorHAnsi" w:eastAsia="Times New Roman" w:hAnsiTheme="minorHAnsi" w:cstheme="minorHAnsi"/>
          <w:color w:val="000000"/>
          <w:lang w:eastAsia="pl-PL"/>
        </w:rPr>
        <w:t xml:space="preserve"> </w:t>
      </w:r>
      <w:r w:rsidR="0020795E" w:rsidRPr="00F65681">
        <w:rPr>
          <w:rFonts w:asciiTheme="minorHAnsi" w:eastAsia="Times New Roman" w:hAnsiTheme="minorHAnsi" w:cstheme="minorHAnsi"/>
          <w:color w:val="000000"/>
          <w:lang w:eastAsia="pl-PL"/>
        </w:rPr>
        <w:t xml:space="preserve">r. poz. </w:t>
      </w:r>
      <w:r w:rsidR="00E60F4E" w:rsidRPr="00F65681">
        <w:rPr>
          <w:rFonts w:asciiTheme="minorHAnsi" w:eastAsia="Times New Roman" w:hAnsiTheme="minorHAnsi" w:cstheme="minorHAnsi"/>
          <w:color w:val="000000"/>
          <w:lang w:eastAsia="pl-PL"/>
        </w:rPr>
        <w:t>24</w:t>
      </w:r>
      <w:r w:rsidR="000D19A4" w:rsidRPr="00F65681">
        <w:rPr>
          <w:rFonts w:asciiTheme="minorHAnsi" w:eastAsia="Times New Roman" w:hAnsiTheme="minorHAnsi" w:cstheme="minorHAnsi"/>
          <w:color w:val="000000"/>
          <w:lang w:eastAsia="pl-PL"/>
        </w:rPr>
        <w:t>)</w:t>
      </w:r>
      <w:r w:rsidRPr="00F65681">
        <w:rPr>
          <w:rFonts w:asciiTheme="minorHAnsi" w:eastAsia="Times New Roman" w:hAnsiTheme="minorHAnsi" w:cstheme="minorHAnsi"/>
          <w:color w:val="000000"/>
          <w:lang w:eastAsia="pl-PL"/>
        </w:rPr>
        <w:t xml:space="preserve"> i nie naruszy praw majątkowych osób trzecich, a przedmiot umowy przekaże Zamawiającemu w stanie wolnym od obciążeń prawami tych osób</w:t>
      </w:r>
      <w:r w:rsidR="00707410" w:rsidRPr="00F65681">
        <w:rPr>
          <w:rFonts w:asciiTheme="minorHAnsi" w:eastAsia="Times New Roman" w:hAnsiTheme="minorHAnsi" w:cstheme="minorHAnsi"/>
          <w:color w:val="000000"/>
          <w:lang w:eastAsia="pl-PL"/>
        </w:rPr>
        <w:t>.</w:t>
      </w:r>
    </w:p>
    <w:p w14:paraId="49AB4ACA" w14:textId="2F56E603" w:rsidR="00106B94" w:rsidRPr="00F65681" w:rsidRDefault="002A4BAD" w:rsidP="000A39EA">
      <w:pPr>
        <w:pStyle w:val="Akapitzlist"/>
        <w:numPr>
          <w:ilvl w:val="0"/>
          <w:numId w:val="3"/>
        </w:numPr>
        <w:spacing w:after="0"/>
        <w:jc w:val="both"/>
        <w:rPr>
          <w:rFonts w:asciiTheme="minorHAnsi" w:eastAsia="Times New Roman" w:hAnsiTheme="minorHAnsi" w:cstheme="minorHAnsi"/>
          <w:color w:val="000000"/>
          <w:lang w:eastAsia="pl-PL"/>
        </w:rPr>
      </w:pPr>
      <w:r w:rsidRPr="00F65681">
        <w:rPr>
          <w:rFonts w:asciiTheme="minorHAnsi" w:hAnsiTheme="minorHAnsi" w:cstheme="minorHAnsi"/>
          <w:color w:val="000000"/>
        </w:rPr>
        <w:t>Wykonawca ponosi wyłączną odpowiedzialność za wsze</w:t>
      </w:r>
      <w:r w:rsidR="00215F8F" w:rsidRPr="00F65681">
        <w:rPr>
          <w:rFonts w:asciiTheme="minorHAnsi" w:hAnsiTheme="minorHAnsi" w:cstheme="minorHAnsi"/>
          <w:color w:val="000000"/>
        </w:rPr>
        <w:t>lkie roszczenia osób trzecich z </w:t>
      </w:r>
      <w:r w:rsidRPr="00F65681">
        <w:rPr>
          <w:rFonts w:asciiTheme="minorHAnsi" w:hAnsiTheme="minorHAnsi" w:cstheme="minorHAnsi"/>
          <w:color w:val="000000"/>
        </w:rPr>
        <w:t>tytułu naruszenia praw autorskich.</w:t>
      </w:r>
    </w:p>
    <w:p w14:paraId="29462507" w14:textId="38DE9D20" w:rsidR="00106B94" w:rsidRPr="00BE1D38" w:rsidRDefault="00106B94" w:rsidP="000A39EA">
      <w:pPr>
        <w:pStyle w:val="Akapitzlist"/>
        <w:numPr>
          <w:ilvl w:val="0"/>
          <w:numId w:val="3"/>
        </w:numPr>
        <w:spacing w:after="0"/>
        <w:jc w:val="both"/>
        <w:rPr>
          <w:rFonts w:asciiTheme="minorHAnsi" w:eastAsia="Times New Roman" w:hAnsiTheme="minorHAnsi" w:cstheme="minorHAnsi"/>
          <w:color w:val="000000"/>
          <w:lang w:eastAsia="pl-PL"/>
        </w:rPr>
      </w:pPr>
      <w:r w:rsidRPr="00BE1D38">
        <w:rPr>
          <w:rFonts w:asciiTheme="minorHAnsi" w:hAnsiTheme="minorHAnsi" w:cstheme="minorHAnsi"/>
          <w:color w:val="000000"/>
        </w:rPr>
        <w:t>W ramach wartości wynagrodzenia z tytułu wykonania niniejsze</w:t>
      </w:r>
      <w:r w:rsidR="00215F8F" w:rsidRPr="00BE1D38">
        <w:rPr>
          <w:rFonts w:asciiTheme="minorHAnsi" w:hAnsiTheme="minorHAnsi" w:cstheme="minorHAnsi"/>
          <w:color w:val="000000"/>
        </w:rPr>
        <w:t>j umowy, określonego w § 3 ust.</w:t>
      </w:r>
      <w:r w:rsidRPr="00BE1D38">
        <w:rPr>
          <w:rFonts w:asciiTheme="minorHAnsi" w:hAnsiTheme="minorHAnsi" w:cstheme="minorHAnsi"/>
          <w:color w:val="000000"/>
        </w:rPr>
        <w:t>1, Zamawiający nabywa autorskie prawa majątkowe na wszystkich wskazanych polach eksploatacji, do wszystkich wyników prac i materiałów przekazanych w ramach realizacji umowy</w:t>
      </w:r>
      <w:r w:rsidR="00182AEC" w:rsidRPr="00BE1D38">
        <w:rPr>
          <w:rFonts w:asciiTheme="minorHAnsi" w:hAnsiTheme="minorHAnsi" w:cstheme="minorHAnsi"/>
          <w:color w:val="000000"/>
        </w:rPr>
        <w:t xml:space="preserve"> oraz upoważniony jest do wykonywania praw zależnych.</w:t>
      </w:r>
    </w:p>
    <w:p w14:paraId="4F14F107" w14:textId="429795D9" w:rsidR="00106B94" w:rsidRPr="00F65681" w:rsidRDefault="00106B94" w:rsidP="000A39EA">
      <w:pPr>
        <w:pStyle w:val="Akapitzlist"/>
        <w:numPr>
          <w:ilvl w:val="0"/>
          <w:numId w:val="3"/>
        </w:numPr>
        <w:spacing w:after="0"/>
        <w:jc w:val="both"/>
        <w:rPr>
          <w:rFonts w:asciiTheme="minorHAnsi" w:eastAsia="Times New Roman" w:hAnsiTheme="minorHAnsi" w:cstheme="minorHAnsi"/>
          <w:color w:val="000000"/>
          <w:lang w:eastAsia="pl-PL"/>
        </w:rPr>
      </w:pPr>
      <w:r w:rsidRPr="00F65681">
        <w:rPr>
          <w:rFonts w:asciiTheme="minorHAnsi" w:hAnsiTheme="minorHAnsi" w:cstheme="minorHAnsi"/>
          <w:color w:val="000000"/>
        </w:rPr>
        <w:t>Z chwilą zapłaty wynagrodzenia, określonego w § 3 ust. 1, Zamawiający nabywa prawo własności wszystkich egzemplarzy utworów oraz nośników, na których utwory zostały utrwalone</w:t>
      </w:r>
      <w:r w:rsidR="00215F8F" w:rsidRPr="00F65681">
        <w:rPr>
          <w:rFonts w:asciiTheme="minorHAnsi" w:hAnsiTheme="minorHAnsi" w:cstheme="minorHAnsi"/>
          <w:color w:val="000000"/>
        </w:rPr>
        <w:t>.</w:t>
      </w:r>
    </w:p>
    <w:p w14:paraId="174A323D" w14:textId="77777777" w:rsidR="000A4290" w:rsidRPr="00F65681" w:rsidRDefault="002A4BAD" w:rsidP="000A39EA">
      <w:pPr>
        <w:pStyle w:val="Akapitzlist"/>
        <w:numPr>
          <w:ilvl w:val="0"/>
          <w:numId w:val="3"/>
        </w:numPr>
        <w:spacing w:after="120"/>
        <w:jc w:val="both"/>
        <w:rPr>
          <w:rFonts w:asciiTheme="minorHAnsi" w:hAnsiTheme="minorHAnsi" w:cstheme="minorHAnsi"/>
          <w:lang w:eastAsia="pl-PL"/>
        </w:rPr>
      </w:pPr>
      <w:r w:rsidRPr="00F65681">
        <w:rPr>
          <w:rFonts w:asciiTheme="minorHAnsi" w:eastAsia="Times New Roman" w:hAnsiTheme="minorHAnsi" w:cstheme="minorHAnsi"/>
          <w:color w:val="000000"/>
          <w:lang w:eastAsia="pl-PL"/>
        </w:rPr>
        <w:t>W przypadku wątpliwości wszelkie postanowienia umowy dotyczące praw wymienionych w ust. 1 mają zastosowanie również po odstąpieniu od umowy.</w:t>
      </w:r>
    </w:p>
    <w:p w14:paraId="14761472" w14:textId="77777777" w:rsidR="002B1C09" w:rsidRPr="00F65681" w:rsidRDefault="00B61552" w:rsidP="00116DF5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F65681">
        <w:rPr>
          <w:rFonts w:asciiTheme="minorHAnsi" w:hAnsiTheme="minorHAnsi" w:cstheme="minorHAnsi"/>
          <w:b/>
          <w:bCs/>
          <w:sz w:val="22"/>
          <w:szCs w:val="22"/>
        </w:rPr>
        <w:t xml:space="preserve">§ </w:t>
      </w:r>
      <w:r w:rsidR="002F1BA7" w:rsidRPr="00F65681">
        <w:rPr>
          <w:rFonts w:asciiTheme="minorHAnsi" w:hAnsiTheme="minorHAnsi" w:cstheme="minorHAnsi"/>
          <w:b/>
          <w:bCs/>
          <w:sz w:val="22"/>
          <w:szCs w:val="22"/>
        </w:rPr>
        <w:t>6</w:t>
      </w:r>
    </w:p>
    <w:p w14:paraId="10FB1B6E" w14:textId="77777777" w:rsidR="00C14643" w:rsidRPr="00F65681" w:rsidRDefault="00E33994" w:rsidP="00116DF5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F65681">
        <w:rPr>
          <w:rFonts w:asciiTheme="minorHAnsi" w:hAnsiTheme="minorHAnsi" w:cstheme="minorHAnsi"/>
          <w:b/>
          <w:bCs/>
          <w:sz w:val="22"/>
          <w:szCs w:val="22"/>
        </w:rPr>
        <w:t>Kary umowne</w:t>
      </w:r>
    </w:p>
    <w:p w14:paraId="0C57FF6A" w14:textId="1F492D84" w:rsidR="00666686" w:rsidRPr="00BE1D38" w:rsidRDefault="002B1C09" w:rsidP="000A39EA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E1D38">
        <w:rPr>
          <w:rFonts w:asciiTheme="minorHAnsi" w:hAnsiTheme="minorHAnsi" w:cstheme="minorHAnsi"/>
          <w:sz w:val="22"/>
          <w:szCs w:val="22"/>
        </w:rPr>
        <w:t>Zamawiający naliczy</w:t>
      </w:r>
      <w:r w:rsidR="001946B2" w:rsidRPr="00BE1D38">
        <w:rPr>
          <w:rFonts w:asciiTheme="minorHAnsi" w:hAnsiTheme="minorHAnsi" w:cstheme="minorHAnsi"/>
          <w:sz w:val="22"/>
          <w:szCs w:val="22"/>
        </w:rPr>
        <w:t xml:space="preserve"> </w:t>
      </w:r>
      <w:r w:rsidRPr="00BE1D38">
        <w:rPr>
          <w:rFonts w:asciiTheme="minorHAnsi" w:hAnsiTheme="minorHAnsi" w:cstheme="minorHAnsi"/>
          <w:sz w:val="22"/>
          <w:szCs w:val="22"/>
        </w:rPr>
        <w:t>Wykonawcy karę umowną w następujących przypadkach:</w:t>
      </w:r>
    </w:p>
    <w:p w14:paraId="26EE3EAE" w14:textId="55E8018A" w:rsidR="00591665" w:rsidRPr="00F65681" w:rsidRDefault="00DA0188" w:rsidP="000A39EA">
      <w:pPr>
        <w:numPr>
          <w:ilvl w:val="1"/>
          <w:numId w:val="4"/>
        </w:numPr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65681">
        <w:rPr>
          <w:rFonts w:asciiTheme="minorHAnsi" w:hAnsiTheme="minorHAnsi" w:cstheme="minorHAnsi"/>
          <w:sz w:val="22"/>
          <w:szCs w:val="22"/>
        </w:rPr>
        <w:t xml:space="preserve">w przypadku nieskutecznego usunięcia przez Wykonawcę wad zgłoszonych przez Zamawiającego, zgodnie z § 4 ust. 2 lub przekroczenia terminu na usunięcie wad, w wysokości </w:t>
      </w:r>
      <w:r w:rsidR="00AF67AC">
        <w:rPr>
          <w:rFonts w:asciiTheme="minorHAnsi" w:hAnsiTheme="minorHAnsi" w:cstheme="minorHAnsi"/>
          <w:sz w:val="22"/>
          <w:szCs w:val="22"/>
        </w:rPr>
        <w:t>5</w:t>
      </w:r>
      <w:r w:rsidRPr="00F65681">
        <w:rPr>
          <w:rFonts w:asciiTheme="minorHAnsi" w:hAnsiTheme="minorHAnsi" w:cstheme="minorHAnsi"/>
          <w:sz w:val="22"/>
          <w:szCs w:val="22"/>
        </w:rPr>
        <w:t xml:space="preserve"> % wynagrodzenia brutto</w:t>
      </w:r>
      <w:r w:rsidR="003532C7">
        <w:rPr>
          <w:rFonts w:asciiTheme="minorHAnsi" w:hAnsiTheme="minorHAnsi" w:cstheme="minorHAnsi"/>
          <w:sz w:val="22"/>
          <w:szCs w:val="22"/>
        </w:rPr>
        <w:t xml:space="preserve"> za każdy dzień zwłoki</w:t>
      </w:r>
      <w:r w:rsidRPr="00F65681">
        <w:rPr>
          <w:rFonts w:asciiTheme="minorHAnsi" w:hAnsiTheme="minorHAnsi" w:cstheme="minorHAnsi"/>
          <w:sz w:val="22"/>
          <w:szCs w:val="22"/>
        </w:rPr>
        <w:t>, o którym mowa w § 3 ust. 1</w:t>
      </w:r>
      <w:r w:rsidR="00D07F3A" w:rsidRPr="00F65681">
        <w:rPr>
          <w:rFonts w:asciiTheme="minorHAnsi" w:hAnsiTheme="minorHAnsi" w:cstheme="minorHAnsi"/>
          <w:sz w:val="22"/>
          <w:szCs w:val="22"/>
        </w:rPr>
        <w:t>;</w:t>
      </w:r>
    </w:p>
    <w:p w14:paraId="1CE76364" w14:textId="256C5C71" w:rsidR="00591665" w:rsidRPr="00F65681" w:rsidRDefault="00591665" w:rsidP="000A39EA">
      <w:pPr>
        <w:numPr>
          <w:ilvl w:val="1"/>
          <w:numId w:val="4"/>
        </w:numPr>
        <w:suppressAutoHyphens/>
        <w:spacing w:line="276" w:lineRule="auto"/>
        <w:ind w:left="741"/>
        <w:jc w:val="both"/>
        <w:rPr>
          <w:rFonts w:asciiTheme="minorHAnsi" w:hAnsiTheme="minorHAnsi" w:cstheme="minorHAnsi"/>
          <w:sz w:val="22"/>
          <w:szCs w:val="22"/>
        </w:rPr>
      </w:pPr>
      <w:r w:rsidRPr="00F65681">
        <w:rPr>
          <w:rFonts w:asciiTheme="minorHAnsi" w:hAnsiTheme="minorHAnsi" w:cstheme="minorHAnsi"/>
          <w:sz w:val="22"/>
          <w:szCs w:val="22"/>
        </w:rPr>
        <w:t>za odst</w:t>
      </w:r>
      <w:r w:rsidR="00D46B36" w:rsidRPr="00F65681">
        <w:rPr>
          <w:rFonts w:asciiTheme="minorHAnsi" w:hAnsiTheme="minorHAnsi" w:cstheme="minorHAnsi"/>
          <w:sz w:val="22"/>
          <w:szCs w:val="22"/>
        </w:rPr>
        <w:t>ąpienie przez Zamawiającego od u</w:t>
      </w:r>
      <w:r w:rsidRPr="00F65681">
        <w:rPr>
          <w:rFonts w:asciiTheme="minorHAnsi" w:hAnsiTheme="minorHAnsi" w:cstheme="minorHAnsi"/>
          <w:sz w:val="22"/>
          <w:szCs w:val="22"/>
        </w:rPr>
        <w:t xml:space="preserve">mowy z przyczyn leżących po stronie Wykonawcy – w wysokości </w:t>
      </w:r>
      <w:r w:rsidR="00D46B36" w:rsidRPr="00F65681">
        <w:rPr>
          <w:rFonts w:asciiTheme="minorHAnsi" w:hAnsiTheme="minorHAnsi" w:cstheme="minorHAnsi"/>
          <w:sz w:val="22"/>
          <w:szCs w:val="22"/>
        </w:rPr>
        <w:t>1</w:t>
      </w:r>
      <w:r w:rsidR="00C13570" w:rsidRPr="00F65681">
        <w:rPr>
          <w:rFonts w:asciiTheme="minorHAnsi" w:hAnsiTheme="minorHAnsi" w:cstheme="minorHAnsi"/>
          <w:sz w:val="22"/>
          <w:szCs w:val="22"/>
        </w:rPr>
        <w:t>5</w:t>
      </w:r>
      <w:r w:rsidRPr="00F65681">
        <w:rPr>
          <w:rFonts w:asciiTheme="minorHAnsi" w:hAnsiTheme="minorHAnsi" w:cstheme="minorHAnsi"/>
          <w:sz w:val="22"/>
          <w:szCs w:val="22"/>
        </w:rPr>
        <w:t>% wynagrodzenia brutto, o którym mowa w § 3 ust. 1</w:t>
      </w:r>
      <w:r w:rsidR="00D07F3A" w:rsidRPr="00F65681">
        <w:rPr>
          <w:rFonts w:asciiTheme="minorHAnsi" w:hAnsiTheme="minorHAnsi" w:cstheme="minorHAnsi"/>
          <w:sz w:val="22"/>
          <w:szCs w:val="22"/>
        </w:rPr>
        <w:t>;</w:t>
      </w:r>
      <w:r w:rsidRPr="00F65681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3DCC66C" w14:textId="056A2B82" w:rsidR="00591665" w:rsidRPr="00F65681" w:rsidRDefault="00591665" w:rsidP="000A39EA">
      <w:pPr>
        <w:numPr>
          <w:ilvl w:val="1"/>
          <w:numId w:val="4"/>
        </w:numPr>
        <w:suppressAutoHyphens/>
        <w:spacing w:line="276" w:lineRule="auto"/>
        <w:ind w:left="741"/>
        <w:jc w:val="both"/>
        <w:rPr>
          <w:rFonts w:asciiTheme="minorHAnsi" w:hAnsiTheme="minorHAnsi" w:cstheme="minorHAnsi"/>
          <w:sz w:val="22"/>
          <w:szCs w:val="22"/>
        </w:rPr>
      </w:pPr>
      <w:r w:rsidRPr="00F65681">
        <w:rPr>
          <w:rFonts w:asciiTheme="minorHAnsi" w:hAnsiTheme="minorHAnsi" w:cstheme="minorHAnsi"/>
          <w:sz w:val="22"/>
          <w:szCs w:val="22"/>
        </w:rPr>
        <w:t xml:space="preserve">za zwłokę w wykonaniu przedmiotu umowy </w:t>
      </w:r>
      <w:r w:rsidRPr="00D925C5">
        <w:rPr>
          <w:rFonts w:asciiTheme="minorHAnsi" w:hAnsiTheme="minorHAnsi" w:cstheme="minorHAnsi"/>
          <w:sz w:val="22"/>
          <w:szCs w:val="22"/>
        </w:rPr>
        <w:t>nieleż</w:t>
      </w:r>
      <w:r w:rsidR="00666686" w:rsidRPr="00D925C5">
        <w:rPr>
          <w:rFonts w:asciiTheme="minorHAnsi" w:hAnsiTheme="minorHAnsi" w:cstheme="minorHAnsi"/>
          <w:sz w:val="22"/>
          <w:szCs w:val="22"/>
        </w:rPr>
        <w:t>ącą</w:t>
      </w:r>
      <w:r w:rsidR="00666686" w:rsidRPr="00F65681">
        <w:rPr>
          <w:rFonts w:asciiTheme="minorHAnsi" w:hAnsiTheme="minorHAnsi" w:cstheme="minorHAnsi"/>
          <w:sz w:val="22"/>
          <w:szCs w:val="22"/>
        </w:rPr>
        <w:t xml:space="preserve"> po stronie Zamawiającego – </w:t>
      </w:r>
      <w:r w:rsidRPr="00F65681">
        <w:rPr>
          <w:rFonts w:asciiTheme="minorHAnsi" w:hAnsiTheme="minorHAnsi" w:cstheme="minorHAnsi"/>
          <w:sz w:val="22"/>
          <w:szCs w:val="22"/>
        </w:rPr>
        <w:t>w</w:t>
      </w:r>
      <w:r w:rsidR="00666686" w:rsidRPr="00F65681">
        <w:rPr>
          <w:rFonts w:asciiTheme="minorHAnsi" w:hAnsiTheme="minorHAnsi" w:cstheme="minorHAnsi"/>
          <w:sz w:val="22"/>
          <w:szCs w:val="22"/>
        </w:rPr>
        <w:t> </w:t>
      </w:r>
      <w:r w:rsidRPr="00F65681">
        <w:rPr>
          <w:rFonts w:asciiTheme="minorHAnsi" w:hAnsiTheme="minorHAnsi" w:cstheme="minorHAnsi"/>
          <w:sz w:val="22"/>
          <w:szCs w:val="22"/>
        </w:rPr>
        <w:t xml:space="preserve">wysokości </w:t>
      </w:r>
      <w:r w:rsidR="006170C3" w:rsidRPr="00F65681">
        <w:rPr>
          <w:rFonts w:asciiTheme="minorHAnsi" w:hAnsiTheme="minorHAnsi" w:cstheme="minorHAnsi"/>
          <w:sz w:val="22"/>
          <w:szCs w:val="22"/>
        </w:rPr>
        <w:t>0,5</w:t>
      </w:r>
      <w:r w:rsidRPr="00F65681">
        <w:rPr>
          <w:rFonts w:asciiTheme="minorHAnsi" w:hAnsiTheme="minorHAnsi" w:cstheme="minorHAnsi"/>
          <w:sz w:val="22"/>
          <w:szCs w:val="22"/>
        </w:rPr>
        <w:t>% wynagrodzenia brutto, o którym mowa w § 3 ust. 1</w:t>
      </w:r>
      <w:r w:rsidR="00D07F3A" w:rsidRPr="00F65681">
        <w:rPr>
          <w:rFonts w:asciiTheme="minorHAnsi" w:hAnsiTheme="minorHAnsi" w:cstheme="minorHAnsi"/>
          <w:sz w:val="22"/>
          <w:szCs w:val="22"/>
        </w:rPr>
        <w:t>,</w:t>
      </w:r>
      <w:r w:rsidRPr="00F65681">
        <w:rPr>
          <w:rFonts w:asciiTheme="minorHAnsi" w:hAnsiTheme="minorHAnsi" w:cstheme="minorHAnsi"/>
          <w:sz w:val="22"/>
          <w:szCs w:val="22"/>
        </w:rPr>
        <w:t xml:space="preserve"> liczone za każdy dzień </w:t>
      </w:r>
      <w:r w:rsidR="00DA0188" w:rsidRPr="00F65681">
        <w:rPr>
          <w:rFonts w:asciiTheme="minorHAnsi" w:hAnsiTheme="minorHAnsi" w:cstheme="minorHAnsi"/>
          <w:sz w:val="22"/>
          <w:szCs w:val="22"/>
        </w:rPr>
        <w:t>zwłoki</w:t>
      </w:r>
      <w:r w:rsidRPr="00F65681">
        <w:rPr>
          <w:rFonts w:asciiTheme="minorHAnsi" w:hAnsiTheme="minorHAnsi" w:cstheme="minorHAnsi"/>
          <w:sz w:val="22"/>
          <w:szCs w:val="22"/>
        </w:rPr>
        <w:t xml:space="preserve"> wykraczający poza </w:t>
      </w:r>
      <w:r w:rsidR="0041168A" w:rsidRPr="00F65681">
        <w:rPr>
          <w:rFonts w:asciiTheme="minorHAnsi" w:hAnsiTheme="minorHAnsi" w:cstheme="minorHAnsi"/>
          <w:sz w:val="22"/>
          <w:szCs w:val="22"/>
        </w:rPr>
        <w:t>termin, o którym</w:t>
      </w:r>
      <w:r w:rsidRPr="00F65681">
        <w:rPr>
          <w:rFonts w:asciiTheme="minorHAnsi" w:hAnsiTheme="minorHAnsi" w:cstheme="minorHAnsi"/>
          <w:sz w:val="22"/>
          <w:szCs w:val="22"/>
        </w:rPr>
        <w:t xml:space="preserve"> mowa w §</w:t>
      </w:r>
      <w:r w:rsidR="00DB6D3F" w:rsidRPr="00F65681">
        <w:rPr>
          <w:rFonts w:asciiTheme="minorHAnsi" w:hAnsiTheme="minorHAnsi" w:cstheme="minorHAnsi"/>
          <w:sz w:val="22"/>
          <w:szCs w:val="22"/>
        </w:rPr>
        <w:t xml:space="preserve"> </w:t>
      </w:r>
      <w:r w:rsidRPr="00F65681">
        <w:rPr>
          <w:rFonts w:asciiTheme="minorHAnsi" w:hAnsiTheme="minorHAnsi" w:cstheme="minorHAnsi"/>
          <w:sz w:val="22"/>
          <w:szCs w:val="22"/>
        </w:rPr>
        <w:t>2 ust.</w:t>
      </w:r>
      <w:r w:rsidR="00D07F3A" w:rsidRPr="00F65681">
        <w:rPr>
          <w:rFonts w:asciiTheme="minorHAnsi" w:hAnsiTheme="minorHAnsi" w:cstheme="minorHAnsi"/>
          <w:sz w:val="22"/>
          <w:szCs w:val="22"/>
        </w:rPr>
        <w:t xml:space="preserve"> </w:t>
      </w:r>
      <w:r w:rsidRPr="00F65681">
        <w:rPr>
          <w:rFonts w:asciiTheme="minorHAnsi" w:hAnsiTheme="minorHAnsi" w:cstheme="minorHAnsi"/>
          <w:sz w:val="22"/>
          <w:szCs w:val="22"/>
        </w:rPr>
        <w:t>1</w:t>
      </w:r>
      <w:r w:rsidR="00D07F3A" w:rsidRPr="00F65681">
        <w:rPr>
          <w:rFonts w:asciiTheme="minorHAnsi" w:hAnsiTheme="minorHAnsi" w:cstheme="minorHAnsi"/>
          <w:sz w:val="22"/>
          <w:szCs w:val="22"/>
        </w:rPr>
        <w:t>;</w:t>
      </w:r>
    </w:p>
    <w:p w14:paraId="38CC927F" w14:textId="300D54F9" w:rsidR="00D07F3A" w:rsidRPr="00F65681" w:rsidRDefault="0092485E" w:rsidP="000A39EA">
      <w:pPr>
        <w:pStyle w:val="Akapitzlist"/>
        <w:numPr>
          <w:ilvl w:val="1"/>
          <w:numId w:val="4"/>
        </w:numPr>
        <w:spacing w:after="0"/>
        <w:jc w:val="both"/>
        <w:rPr>
          <w:rFonts w:asciiTheme="minorHAnsi" w:eastAsia="Times New Roman" w:hAnsiTheme="minorHAnsi" w:cstheme="minorHAnsi"/>
          <w:lang w:eastAsia="pl-PL"/>
        </w:rPr>
      </w:pPr>
      <w:r w:rsidRPr="00F65681">
        <w:rPr>
          <w:rFonts w:asciiTheme="minorHAnsi" w:hAnsiTheme="minorHAnsi" w:cstheme="minorHAnsi"/>
        </w:rPr>
        <w:t>za niespełnienie wymogów, o których mowa w § 1 ust.</w:t>
      </w:r>
      <w:r w:rsidR="000E30DC" w:rsidRPr="00F65681">
        <w:rPr>
          <w:rFonts w:asciiTheme="minorHAnsi" w:hAnsiTheme="minorHAnsi" w:cstheme="minorHAnsi"/>
        </w:rPr>
        <w:t xml:space="preserve"> </w:t>
      </w:r>
      <w:r w:rsidR="003532C7">
        <w:rPr>
          <w:rFonts w:asciiTheme="minorHAnsi" w:hAnsiTheme="minorHAnsi" w:cstheme="minorHAnsi"/>
        </w:rPr>
        <w:t>11</w:t>
      </w:r>
      <w:r w:rsidRPr="00F65681">
        <w:rPr>
          <w:rFonts w:asciiTheme="minorHAnsi" w:hAnsiTheme="minorHAnsi" w:cstheme="minorHAnsi"/>
        </w:rPr>
        <w:t xml:space="preserve"> umowy</w:t>
      </w:r>
      <w:r w:rsidR="003633FA" w:rsidRPr="00F65681">
        <w:rPr>
          <w:rFonts w:asciiTheme="minorHAnsi" w:hAnsiTheme="minorHAnsi" w:cstheme="minorHAnsi"/>
        </w:rPr>
        <w:t xml:space="preserve"> – w wysokości </w:t>
      </w:r>
      <w:r w:rsidR="00AC69AC" w:rsidRPr="00D925C5">
        <w:rPr>
          <w:rFonts w:asciiTheme="minorHAnsi" w:hAnsiTheme="minorHAnsi" w:cstheme="minorHAnsi"/>
        </w:rPr>
        <w:t>2</w:t>
      </w:r>
      <w:r w:rsidRPr="00F65681">
        <w:rPr>
          <w:rFonts w:asciiTheme="minorHAnsi" w:hAnsiTheme="minorHAnsi" w:cstheme="minorHAnsi"/>
        </w:rPr>
        <w:t xml:space="preserve"> </w:t>
      </w:r>
      <w:r w:rsidR="00AF67AC">
        <w:rPr>
          <w:rFonts w:asciiTheme="minorHAnsi" w:hAnsiTheme="minorHAnsi" w:cstheme="minorHAnsi"/>
        </w:rPr>
        <w:t>%</w:t>
      </w:r>
      <w:r w:rsidRPr="00F65681">
        <w:rPr>
          <w:rFonts w:asciiTheme="minorHAnsi" w:hAnsiTheme="minorHAnsi" w:cstheme="minorHAnsi"/>
        </w:rPr>
        <w:t xml:space="preserve"> </w:t>
      </w:r>
      <w:r w:rsidR="00DA0188" w:rsidRPr="00F65681">
        <w:rPr>
          <w:rFonts w:asciiTheme="minorHAnsi" w:hAnsiTheme="minorHAnsi" w:cstheme="minorHAnsi"/>
        </w:rPr>
        <w:t>wynagrodzenia brutto, o którym mowa w § 3 ust. 1</w:t>
      </w:r>
      <w:r w:rsidR="00D07F3A" w:rsidRPr="00F65681">
        <w:rPr>
          <w:rFonts w:asciiTheme="minorHAnsi" w:hAnsiTheme="minorHAnsi" w:cstheme="minorHAnsi"/>
        </w:rPr>
        <w:t xml:space="preserve">; </w:t>
      </w:r>
      <w:r w:rsidR="00D07F3A" w:rsidRPr="00F65681">
        <w:rPr>
          <w:rFonts w:asciiTheme="minorHAnsi" w:eastAsia="Times New Roman" w:hAnsiTheme="minorHAnsi" w:cstheme="minorHAnsi"/>
          <w:lang w:eastAsia="pl-PL"/>
        </w:rPr>
        <w:t xml:space="preserve">kara może być powielana w przypadku dalszego niewypełnienia przez Wykonawcę wymogu, jednak nie częściej niż co </w:t>
      </w:r>
      <w:r w:rsidR="002413E3" w:rsidRPr="00F65681">
        <w:rPr>
          <w:rFonts w:asciiTheme="minorHAnsi" w:eastAsia="Times New Roman" w:hAnsiTheme="minorHAnsi" w:cstheme="minorHAnsi"/>
          <w:lang w:eastAsia="pl-PL"/>
        </w:rPr>
        <w:t>5</w:t>
      </w:r>
      <w:r w:rsidR="00D07F3A" w:rsidRPr="00F65681">
        <w:rPr>
          <w:rFonts w:asciiTheme="minorHAnsi" w:eastAsia="Times New Roman" w:hAnsiTheme="minorHAnsi" w:cstheme="minorHAnsi"/>
          <w:lang w:eastAsia="pl-PL"/>
        </w:rPr>
        <w:t xml:space="preserve"> dni;</w:t>
      </w:r>
    </w:p>
    <w:p w14:paraId="0F63A345" w14:textId="302FBA4B" w:rsidR="0041168A" w:rsidRPr="00D01DA1" w:rsidRDefault="0041168A" w:rsidP="00116DF5">
      <w:pPr>
        <w:numPr>
          <w:ilvl w:val="1"/>
          <w:numId w:val="2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65681">
        <w:rPr>
          <w:rFonts w:asciiTheme="minorHAnsi" w:hAnsiTheme="minorHAnsi" w:cstheme="minorHAnsi"/>
          <w:sz w:val="22"/>
          <w:szCs w:val="22"/>
        </w:rPr>
        <w:t xml:space="preserve">Jeżeli </w:t>
      </w:r>
      <w:r w:rsidR="00D01DA1" w:rsidRPr="00D01DA1">
        <w:rPr>
          <w:rFonts w:asciiTheme="minorHAnsi" w:hAnsiTheme="minorHAnsi" w:cstheme="minorHAnsi"/>
          <w:sz w:val="22"/>
          <w:szCs w:val="22"/>
        </w:rPr>
        <w:t>przedmiot umowy w całości bądź części nie nadaje się do użytku zgodnie z umową, Zamawiający jest uprawniony do żądania od Wykonawcy wykonania przedmiotu umowy w całości, bądź w części ponownie we wskazanym przez Zamawiającego terminie -</w:t>
      </w:r>
      <w:r w:rsidR="00D01DA1">
        <w:rPr>
          <w:rFonts w:asciiTheme="minorHAnsi" w:hAnsiTheme="minorHAnsi" w:cstheme="minorHAnsi"/>
          <w:sz w:val="22"/>
          <w:szCs w:val="22"/>
        </w:rPr>
        <w:t xml:space="preserve"> </w:t>
      </w:r>
      <w:r w:rsidR="00D01DA1" w:rsidRPr="00D01DA1">
        <w:rPr>
          <w:rFonts w:asciiTheme="minorHAnsi" w:hAnsiTheme="minorHAnsi" w:cstheme="minorHAnsi"/>
          <w:sz w:val="22"/>
          <w:szCs w:val="22"/>
        </w:rPr>
        <w:t xml:space="preserve">bez osobnego </w:t>
      </w:r>
      <w:r w:rsidR="00D01DA1" w:rsidRPr="00D01DA1">
        <w:rPr>
          <w:rFonts w:asciiTheme="minorHAnsi" w:hAnsiTheme="minorHAnsi" w:cstheme="minorHAnsi"/>
          <w:sz w:val="22"/>
          <w:szCs w:val="22"/>
        </w:rPr>
        <w:lastRenderedPageBreak/>
        <w:t>wynagrodzenia</w:t>
      </w:r>
      <w:r w:rsidR="00D01DA1">
        <w:rPr>
          <w:rFonts w:asciiTheme="minorHAnsi" w:hAnsiTheme="minorHAnsi" w:cstheme="minorHAnsi"/>
          <w:sz w:val="22"/>
          <w:szCs w:val="22"/>
        </w:rPr>
        <w:t xml:space="preserve">. </w:t>
      </w:r>
      <w:r w:rsidRPr="00D01DA1">
        <w:rPr>
          <w:rFonts w:asciiTheme="minorHAnsi" w:hAnsiTheme="minorHAnsi" w:cstheme="minorHAnsi"/>
          <w:sz w:val="22"/>
          <w:szCs w:val="22"/>
        </w:rPr>
        <w:t>W pr</w:t>
      </w:r>
      <w:r w:rsidR="00E27368" w:rsidRPr="00D01DA1">
        <w:rPr>
          <w:rFonts w:asciiTheme="minorHAnsi" w:hAnsiTheme="minorHAnsi" w:cstheme="minorHAnsi"/>
          <w:sz w:val="22"/>
          <w:szCs w:val="22"/>
        </w:rPr>
        <w:t xml:space="preserve">zypadku niewywiązania się </w:t>
      </w:r>
      <w:r w:rsidR="00061504" w:rsidRPr="00D01DA1">
        <w:rPr>
          <w:rFonts w:asciiTheme="minorHAnsi" w:hAnsiTheme="minorHAnsi" w:cstheme="minorHAnsi"/>
          <w:sz w:val="22"/>
          <w:szCs w:val="22"/>
        </w:rPr>
        <w:t xml:space="preserve">Wykonawcy z ww. zobowiązania, </w:t>
      </w:r>
      <w:r w:rsidRPr="00D01DA1">
        <w:rPr>
          <w:rFonts w:asciiTheme="minorHAnsi" w:hAnsiTheme="minorHAnsi" w:cstheme="minorHAnsi"/>
          <w:sz w:val="22"/>
          <w:szCs w:val="22"/>
        </w:rPr>
        <w:t xml:space="preserve">Zamawiający </w:t>
      </w:r>
      <w:r w:rsidR="00061504" w:rsidRPr="00D01DA1">
        <w:rPr>
          <w:rFonts w:asciiTheme="minorHAnsi" w:hAnsiTheme="minorHAnsi" w:cstheme="minorHAnsi"/>
          <w:sz w:val="22"/>
          <w:szCs w:val="22"/>
        </w:rPr>
        <w:t xml:space="preserve">jest uprawniony do skorzystania z wykonania zastępczego, przy czym </w:t>
      </w:r>
      <w:r w:rsidRPr="00D01DA1">
        <w:rPr>
          <w:rFonts w:asciiTheme="minorHAnsi" w:hAnsiTheme="minorHAnsi" w:cstheme="minorHAnsi"/>
          <w:sz w:val="22"/>
          <w:szCs w:val="22"/>
        </w:rPr>
        <w:t>obciąży Wykonawcę kosztami zastępczego usunięcia wad lub wymiany przedmiotu umowy na nowy.</w:t>
      </w:r>
    </w:p>
    <w:p w14:paraId="3CE238B8" w14:textId="66BE5E2C" w:rsidR="002B1C09" w:rsidRPr="00D01DA1" w:rsidRDefault="002B1C09" w:rsidP="00116DF5">
      <w:pPr>
        <w:pStyle w:val="Akapitzlist"/>
        <w:numPr>
          <w:ilvl w:val="1"/>
          <w:numId w:val="2"/>
        </w:numPr>
        <w:spacing w:after="0"/>
        <w:jc w:val="both"/>
        <w:rPr>
          <w:rFonts w:asciiTheme="minorHAnsi" w:hAnsiTheme="minorHAnsi" w:cstheme="minorHAnsi"/>
        </w:rPr>
      </w:pPr>
      <w:r w:rsidRPr="00F65681">
        <w:rPr>
          <w:rFonts w:asciiTheme="minorHAnsi" w:hAnsiTheme="minorHAnsi" w:cstheme="minorHAnsi"/>
        </w:rPr>
        <w:t xml:space="preserve">Wykonawca wyraża zgodę na potrącenie kar umownych z wynagrodzenia przysługującego </w:t>
      </w:r>
      <w:r w:rsidRPr="00D01DA1">
        <w:rPr>
          <w:rFonts w:asciiTheme="minorHAnsi" w:hAnsiTheme="minorHAnsi" w:cstheme="minorHAnsi"/>
        </w:rPr>
        <w:t>Wykonawcy od Zamawiającego.</w:t>
      </w:r>
      <w:r w:rsidR="00BD2280" w:rsidRPr="00D01DA1">
        <w:rPr>
          <w:rFonts w:asciiTheme="minorHAnsi" w:hAnsiTheme="minorHAnsi" w:cstheme="minorHAnsi"/>
        </w:rPr>
        <w:t xml:space="preserve"> W przypadku</w:t>
      </w:r>
      <w:r w:rsidR="00061504" w:rsidRPr="00D01DA1">
        <w:rPr>
          <w:rFonts w:asciiTheme="minorHAnsi" w:hAnsiTheme="minorHAnsi" w:cstheme="minorHAnsi"/>
        </w:rPr>
        <w:t xml:space="preserve"> nieskorzystania z uprawnienia jw., </w:t>
      </w:r>
      <w:r w:rsidR="00BD2280" w:rsidRPr="00D01DA1">
        <w:rPr>
          <w:rFonts w:asciiTheme="minorHAnsi" w:hAnsiTheme="minorHAnsi" w:cstheme="minorHAnsi"/>
        </w:rPr>
        <w:t>kara umowna jest płatna w terminie do 14 dni kalendarzowych, od daty otrzymania przez Wykonawcę wezwania do jej zapłaty.</w:t>
      </w:r>
    </w:p>
    <w:p w14:paraId="4DA6CB5A" w14:textId="0D22D8F6" w:rsidR="00DF4ADB" w:rsidRPr="00F65681" w:rsidRDefault="002B1C09" w:rsidP="00116DF5">
      <w:pPr>
        <w:numPr>
          <w:ilvl w:val="1"/>
          <w:numId w:val="2"/>
        </w:numPr>
        <w:suppressAutoHyphens/>
        <w:spacing w:line="276" w:lineRule="auto"/>
        <w:ind w:left="380"/>
        <w:jc w:val="both"/>
        <w:rPr>
          <w:rFonts w:asciiTheme="minorHAnsi" w:hAnsiTheme="minorHAnsi" w:cstheme="minorHAnsi"/>
          <w:sz w:val="22"/>
          <w:szCs w:val="22"/>
        </w:rPr>
      </w:pPr>
      <w:r w:rsidRPr="00D01DA1">
        <w:rPr>
          <w:rFonts w:asciiTheme="minorHAnsi" w:hAnsiTheme="minorHAnsi" w:cstheme="minorHAnsi"/>
          <w:sz w:val="22"/>
          <w:szCs w:val="22"/>
        </w:rPr>
        <w:t>Zamawiający może dochodzić na zasadach ogólnych odszkodowa</w:t>
      </w:r>
      <w:r w:rsidR="00061504" w:rsidRPr="00D01DA1">
        <w:rPr>
          <w:rFonts w:asciiTheme="minorHAnsi" w:hAnsiTheme="minorHAnsi" w:cstheme="minorHAnsi"/>
          <w:sz w:val="22"/>
          <w:szCs w:val="22"/>
        </w:rPr>
        <w:t>nia,</w:t>
      </w:r>
      <w:r w:rsidRPr="00D01DA1">
        <w:rPr>
          <w:rFonts w:asciiTheme="minorHAnsi" w:hAnsiTheme="minorHAnsi" w:cstheme="minorHAnsi"/>
          <w:sz w:val="22"/>
          <w:szCs w:val="22"/>
        </w:rPr>
        <w:t xml:space="preserve"> przewyższając</w:t>
      </w:r>
      <w:r w:rsidR="00061504" w:rsidRPr="00D01DA1">
        <w:rPr>
          <w:rFonts w:asciiTheme="minorHAnsi" w:hAnsiTheme="minorHAnsi" w:cstheme="minorHAnsi"/>
          <w:sz w:val="22"/>
          <w:szCs w:val="22"/>
        </w:rPr>
        <w:t>ego</w:t>
      </w:r>
      <w:r w:rsidRPr="00D01DA1">
        <w:rPr>
          <w:rFonts w:asciiTheme="minorHAnsi" w:hAnsiTheme="minorHAnsi" w:cstheme="minorHAnsi"/>
          <w:sz w:val="22"/>
          <w:szCs w:val="22"/>
        </w:rPr>
        <w:t xml:space="preserve"> wysokość</w:t>
      </w:r>
      <w:r w:rsidRPr="00F65681">
        <w:rPr>
          <w:rFonts w:asciiTheme="minorHAnsi" w:hAnsiTheme="minorHAnsi" w:cstheme="minorHAnsi"/>
          <w:sz w:val="22"/>
          <w:szCs w:val="22"/>
        </w:rPr>
        <w:t xml:space="preserve"> zastrzeżon</w:t>
      </w:r>
      <w:r w:rsidR="00956B55" w:rsidRPr="00F65681">
        <w:rPr>
          <w:rFonts w:asciiTheme="minorHAnsi" w:hAnsiTheme="minorHAnsi" w:cstheme="minorHAnsi"/>
          <w:sz w:val="22"/>
          <w:szCs w:val="22"/>
        </w:rPr>
        <w:t>ych na jego rzecz kar umownych.</w:t>
      </w:r>
    </w:p>
    <w:p w14:paraId="12D413BD" w14:textId="478FB90B" w:rsidR="00902515" w:rsidRPr="00D01DA1" w:rsidRDefault="00BD2280" w:rsidP="00116DF5">
      <w:pPr>
        <w:numPr>
          <w:ilvl w:val="1"/>
          <w:numId w:val="2"/>
        </w:numPr>
        <w:suppressAutoHyphens/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01DA1">
        <w:rPr>
          <w:rFonts w:asciiTheme="minorHAnsi" w:hAnsiTheme="minorHAnsi" w:cstheme="minorHAnsi"/>
          <w:sz w:val="22"/>
          <w:szCs w:val="22"/>
        </w:rPr>
        <w:t>Kary umowne podlegają sumowaniu.</w:t>
      </w:r>
      <w:r w:rsidR="00543191" w:rsidRPr="00D01DA1">
        <w:rPr>
          <w:rFonts w:asciiTheme="minorHAnsi" w:hAnsiTheme="minorHAnsi" w:cstheme="minorHAnsi"/>
          <w:sz w:val="22"/>
          <w:szCs w:val="22"/>
        </w:rPr>
        <w:t xml:space="preserve"> Łączna wysokość kar umownych,</w:t>
      </w:r>
      <w:r w:rsidR="00C34E79" w:rsidRPr="00D01DA1">
        <w:rPr>
          <w:rFonts w:asciiTheme="minorHAnsi" w:hAnsiTheme="minorHAnsi" w:cstheme="minorHAnsi"/>
          <w:sz w:val="22"/>
          <w:szCs w:val="22"/>
        </w:rPr>
        <w:t xml:space="preserve"> których mogą dochodzić strony umowy, </w:t>
      </w:r>
      <w:r w:rsidR="0008354F" w:rsidRPr="00D01DA1">
        <w:rPr>
          <w:rFonts w:asciiTheme="minorHAnsi" w:hAnsiTheme="minorHAnsi" w:cstheme="minorHAnsi"/>
          <w:sz w:val="22"/>
          <w:szCs w:val="22"/>
        </w:rPr>
        <w:t>nie może przekroczyć 2</w:t>
      </w:r>
      <w:r w:rsidRPr="00D01DA1">
        <w:rPr>
          <w:rFonts w:asciiTheme="minorHAnsi" w:hAnsiTheme="minorHAnsi" w:cstheme="minorHAnsi"/>
          <w:sz w:val="22"/>
          <w:szCs w:val="22"/>
        </w:rPr>
        <w:t>0% wynagrodzenia brutto, o którym mowa w § 3 ust. 1 umowy</w:t>
      </w:r>
      <w:r w:rsidR="00543191" w:rsidRPr="00D01DA1">
        <w:rPr>
          <w:rFonts w:asciiTheme="minorHAnsi" w:hAnsiTheme="minorHAnsi" w:cstheme="minorHAnsi"/>
          <w:sz w:val="22"/>
          <w:szCs w:val="22"/>
        </w:rPr>
        <w:t>.</w:t>
      </w:r>
    </w:p>
    <w:p w14:paraId="6D05FD8B" w14:textId="37FDB410" w:rsidR="002B1C09" w:rsidRPr="00F65681" w:rsidRDefault="00C2331C" w:rsidP="00F65681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F65681">
        <w:rPr>
          <w:rFonts w:asciiTheme="minorHAnsi" w:hAnsiTheme="minorHAnsi" w:cstheme="minorHAnsi"/>
          <w:b/>
          <w:bCs/>
          <w:sz w:val="22"/>
          <w:szCs w:val="22"/>
        </w:rPr>
        <w:t xml:space="preserve">§ </w:t>
      </w:r>
      <w:r w:rsidR="002F1BA7" w:rsidRPr="00F65681">
        <w:rPr>
          <w:rFonts w:asciiTheme="minorHAnsi" w:hAnsiTheme="minorHAnsi" w:cstheme="minorHAnsi"/>
          <w:b/>
          <w:bCs/>
          <w:sz w:val="22"/>
          <w:szCs w:val="22"/>
        </w:rPr>
        <w:t>7</w:t>
      </w:r>
      <w:r w:rsidR="00612873" w:rsidRPr="00F6568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19DCAD11" w14:textId="77777777" w:rsidR="00E33994" w:rsidRPr="00F65681" w:rsidRDefault="00E33994" w:rsidP="00116DF5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F65681">
        <w:rPr>
          <w:rFonts w:asciiTheme="minorHAnsi" w:hAnsiTheme="minorHAnsi" w:cstheme="minorHAnsi"/>
          <w:b/>
          <w:bCs/>
          <w:sz w:val="22"/>
          <w:szCs w:val="22"/>
        </w:rPr>
        <w:t>Zmiany umowy</w:t>
      </w:r>
    </w:p>
    <w:p w14:paraId="41E82A7C" w14:textId="5DA3DA9B" w:rsidR="003B23BA" w:rsidRPr="00F65681" w:rsidRDefault="006B6148" w:rsidP="000A39EA">
      <w:pPr>
        <w:numPr>
          <w:ilvl w:val="0"/>
          <w:numId w:val="9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5E27CA">
        <w:rPr>
          <w:rFonts w:asciiTheme="minorHAnsi" w:hAnsiTheme="minorHAnsi" w:cstheme="minorHAnsi"/>
          <w:sz w:val="22"/>
          <w:szCs w:val="22"/>
        </w:rPr>
        <w:t>Strony umowy przewidują możliwość dokonania zmian</w:t>
      </w:r>
      <w:r w:rsidR="003B23BA" w:rsidRPr="005E27CA">
        <w:rPr>
          <w:rFonts w:asciiTheme="minorHAnsi" w:hAnsiTheme="minorHAnsi" w:cstheme="minorHAnsi"/>
          <w:sz w:val="22"/>
          <w:szCs w:val="22"/>
        </w:rPr>
        <w:t xml:space="preserve"> postanowień niniejszej umow</w:t>
      </w:r>
      <w:r w:rsidR="009C7956" w:rsidRPr="005E27CA">
        <w:rPr>
          <w:rFonts w:asciiTheme="minorHAnsi" w:hAnsiTheme="minorHAnsi" w:cstheme="minorHAnsi"/>
          <w:sz w:val="22"/>
          <w:szCs w:val="22"/>
        </w:rPr>
        <w:t xml:space="preserve">y, przy czym może to </w:t>
      </w:r>
      <w:r w:rsidR="003B23BA" w:rsidRPr="005E27CA">
        <w:rPr>
          <w:rFonts w:asciiTheme="minorHAnsi" w:hAnsiTheme="minorHAnsi" w:cstheme="minorHAnsi"/>
          <w:sz w:val="22"/>
          <w:szCs w:val="22"/>
        </w:rPr>
        <w:t xml:space="preserve">nastąpić </w:t>
      </w:r>
      <w:r w:rsidR="004C7BBE">
        <w:rPr>
          <w:rFonts w:asciiTheme="minorHAnsi" w:hAnsiTheme="minorHAnsi" w:cstheme="minorHAnsi"/>
          <w:sz w:val="22"/>
          <w:szCs w:val="22"/>
        </w:rPr>
        <w:t xml:space="preserve">w </w:t>
      </w:r>
      <w:r w:rsidR="00596A57">
        <w:rPr>
          <w:rFonts w:asciiTheme="minorHAnsi" w:hAnsiTheme="minorHAnsi" w:cstheme="minorHAnsi"/>
          <w:sz w:val="22"/>
          <w:szCs w:val="22"/>
        </w:rPr>
        <w:t>f</w:t>
      </w:r>
      <w:r w:rsidR="003B23BA" w:rsidRPr="00F65681">
        <w:rPr>
          <w:rFonts w:asciiTheme="minorHAnsi" w:hAnsiTheme="minorHAnsi" w:cstheme="minorHAnsi"/>
          <w:sz w:val="22"/>
          <w:szCs w:val="22"/>
        </w:rPr>
        <w:t>ormie pisemnej pod rygorem nieważności, z zachowaniem poniższych postanowień umownych oraz z zachowaniem przepisów powszechnie obowiązującego prawa.</w:t>
      </w:r>
    </w:p>
    <w:p w14:paraId="02B2B190" w14:textId="42E44A2F" w:rsidR="003B23BA" w:rsidRPr="00F65681" w:rsidRDefault="003B23BA" w:rsidP="000A39EA">
      <w:pPr>
        <w:numPr>
          <w:ilvl w:val="0"/>
          <w:numId w:val="9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65681">
        <w:rPr>
          <w:rFonts w:asciiTheme="minorHAnsi" w:hAnsiTheme="minorHAnsi" w:cstheme="minorHAnsi"/>
          <w:sz w:val="22"/>
          <w:szCs w:val="22"/>
        </w:rPr>
        <w:t xml:space="preserve">Nie wyłączając ani nie ograniczając podstaw zmiany umowy wynikających z </w:t>
      </w:r>
      <w:r w:rsidR="009C7956">
        <w:rPr>
          <w:rFonts w:asciiTheme="minorHAnsi" w:hAnsiTheme="minorHAnsi" w:cstheme="minorHAnsi"/>
          <w:sz w:val="22"/>
          <w:szCs w:val="22"/>
        </w:rPr>
        <w:t>PZP</w:t>
      </w:r>
      <w:r w:rsidRPr="00F65681">
        <w:rPr>
          <w:rFonts w:asciiTheme="minorHAnsi" w:hAnsiTheme="minorHAnsi" w:cstheme="minorHAnsi"/>
          <w:sz w:val="22"/>
          <w:szCs w:val="22"/>
        </w:rPr>
        <w:t>, Zamawiający dopuszcza możliwość zmiany umowy także:</w:t>
      </w:r>
    </w:p>
    <w:p w14:paraId="1C52A4FA" w14:textId="77777777" w:rsidR="003B23BA" w:rsidRPr="00F65681" w:rsidRDefault="003B23BA" w:rsidP="000A39EA">
      <w:pPr>
        <w:pStyle w:val="Akapitzlist"/>
        <w:numPr>
          <w:ilvl w:val="0"/>
          <w:numId w:val="15"/>
        </w:numPr>
        <w:spacing w:after="0"/>
        <w:ind w:left="993" w:hanging="567"/>
        <w:jc w:val="both"/>
        <w:rPr>
          <w:rFonts w:asciiTheme="minorHAnsi" w:hAnsiTheme="minorHAnsi" w:cstheme="minorHAnsi"/>
        </w:rPr>
      </w:pPr>
      <w:r w:rsidRPr="00F65681">
        <w:rPr>
          <w:rFonts w:asciiTheme="minorHAnsi" w:hAnsiTheme="minorHAnsi" w:cstheme="minorHAnsi"/>
        </w:rPr>
        <w:t>w kontekście zmiany obowiązującej stawki podatku od towarów i usług (VAT) – w takim przypadku Strony dostosują wskazaną w umowie stawkę do obowiązujących przepisów prawa i odpowiednio zmniejszą lub zwiększą kwotę umowną brutto, stałą kwotą jest kwota netto;</w:t>
      </w:r>
    </w:p>
    <w:p w14:paraId="298FBF20" w14:textId="77777777" w:rsidR="003B23BA" w:rsidRPr="00F65681" w:rsidRDefault="003B23BA" w:rsidP="000A39EA">
      <w:pPr>
        <w:pStyle w:val="Akapitzlist"/>
        <w:numPr>
          <w:ilvl w:val="0"/>
          <w:numId w:val="15"/>
        </w:numPr>
        <w:spacing w:after="0"/>
        <w:ind w:left="993" w:hanging="567"/>
        <w:jc w:val="both"/>
        <w:rPr>
          <w:rFonts w:asciiTheme="minorHAnsi" w:hAnsiTheme="minorHAnsi" w:cstheme="minorHAnsi"/>
        </w:rPr>
      </w:pPr>
      <w:r w:rsidRPr="00F65681">
        <w:rPr>
          <w:rFonts w:asciiTheme="minorHAnsi" w:hAnsiTheme="minorHAnsi" w:cstheme="minorHAnsi"/>
        </w:rPr>
        <w:t>w kontekście zmiany źródła finansowania umowy – w takim przypadku kwota wynagrodzenia umownego pozostanie bez zmian, a Zamawiający zmieni tylko informację o źródle finansowania oraz doda ewentualne logo;</w:t>
      </w:r>
    </w:p>
    <w:p w14:paraId="0AA3F0DD" w14:textId="77777777" w:rsidR="003B23BA" w:rsidRPr="00F65681" w:rsidRDefault="003B23BA" w:rsidP="000A39EA">
      <w:pPr>
        <w:pStyle w:val="Akapitzlist"/>
        <w:numPr>
          <w:ilvl w:val="0"/>
          <w:numId w:val="15"/>
        </w:numPr>
        <w:spacing w:after="0"/>
        <w:ind w:left="993" w:hanging="567"/>
        <w:jc w:val="both"/>
        <w:rPr>
          <w:rFonts w:asciiTheme="minorHAnsi" w:hAnsiTheme="minorHAnsi" w:cstheme="minorHAnsi"/>
        </w:rPr>
      </w:pPr>
      <w:r w:rsidRPr="00F65681">
        <w:rPr>
          <w:rFonts w:asciiTheme="minorHAnsi" w:hAnsiTheme="minorHAnsi" w:cstheme="minorHAnsi"/>
        </w:rPr>
        <w:t>w kontekście terminów wykonania przedmiotu umowy – dopuszczalne jest przesunięcie terminu o czas trwania przeszkody, jeżeli:</w:t>
      </w:r>
    </w:p>
    <w:p w14:paraId="3E03C1C0" w14:textId="77777777" w:rsidR="00FB18DB" w:rsidRPr="00F65681" w:rsidRDefault="003B23BA" w:rsidP="000A39EA">
      <w:pPr>
        <w:pStyle w:val="Akapitzlist"/>
        <w:numPr>
          <w:ilvl w:val="0"/>
          <w:numId w:val="16"/>
        </w:numPr>
        <w:spacing w:after="0"/>
        <w:ind w:left="1418" w:hanging="425"/>
        <w:jc w:val="both"/>
        <w:rPr>
          <w:rFonts w:asciiTheme="minorHAnsi" w:hAnsiTheme="minorHAnsi" w:cstheme="minorHAnsi"/>
        </w:rPr>
      </w:pPr>
      <w:r w:rsidRPr="00F65681">
        <w:rPr>
          <w:rFonts w:asciiTheme="minorHAnsi" w:hAnsiTheme="minorHAnsi" w:cstheme="minorHAnsi"/>
        </w:rPr>
        <w:t>opóźnienie w wykonaniu przedmiotu umowy będzie następować z przyczyn</w:t>
      </w:r>
      <w:r w:rsidR="00FB18DB" w:rsidRPr="00F65681">
        <w:rPr>
          <w:rFonts w:asciiTheme="minorHAnsi" w:hAnsiTheme="minorHAnsi" w:cstheme="minorHAnsi"/>
        </w:rPr>
        <w:t xml:space="preserve"> </w:t>
      </w:r>
      <w:r w:rsidRPr="00F65681">
        <w:rPr>
          <w:rFonts w:asciiTheme="minorHAnsi" w:hAnsiTheme="minorHAnsi" w:cstheme="minorHAnsi"/>
        </w:rPr>
        <w:t>niezależnych od Wykonawcy (wynikających z działania osób trzecich lub organów</w:t>
      </w:r>
      <w:r w:rsidR="00FB18DB" w:rsidRPr="00F65681">
        <w:rPr>
          <w:rFonts w:asciiTheme="minorHAnsi" w:hAnsiTheme="minorHAnsi" w:cstheme="minorHAnsi"/>
        </w:rPr>
        <w:t xml:space="preserve"> </w:t>
      </w:r>
      <w:r w:rsidRPr="00F65681">
        <w:rPr>
          <w:rFonts w:asciiTheme="minorHAnsi" w:hAnsiTheme="minorHAnsi" w:cstheme="minorHAnsi"/>
        </w:rPr>
        <w:t>władzy publicznej, które spowodują przerwanie lub czasowe zawieszenie realizacji</w:t>
      </w:r>
      <w:r w:rsidR="00FB18DB" w:rsidRPr="00F65681">
        <w:rPr>
          <w:rFonts w:asciiTheme="minorHAnsi" w:hAnsiTheme="minorHAnsi" w:cstheme="minorHAnsi"/>
        </w:rPr>
        <w:t xml:space="preserve"> </w:t>
      </w:r>
      <w:r w:rsidRPr="00F65681">
        <w:rPr>
          <w:rFonts w:asciiTheme="minorHAnsi" w:hAnsiTheme="minorHAnsi" w:cstheme="minorHAnsi"/>
        </w:rPr>
        <w:t>zamówienia) lu</w:t>
      </w:r>
      <w:r w:rsidR="00FB18DB" w:rsidRPr="00F65681">
        <w:rPr>
          <w:rFonts w:asciiTheme="minorHAnsi" w:hAnsiTheme="minorHAnsi" w:cstheme="minorHAnsi"/>
        </w:rPr>
        <w:t xml:space="preserve">b </w:t>
      </w:r>
    </w:p>
    <w:p w14:paraId="312CAE0E" w14:textId="37838D55" w:rsidR="003B23BA" w:rsidRPr="00F65681" w:rsidRDefault="003B23BA" w:rsidP="000A39EA">
      <w:pPr>
        <w:pStyle w:val="Akapitzlist"/>
        <w:numPr>
          <w:ilvl w:val="0"/>
          <w:numId w:val="16"/>
        </w:numPr>
        <w:spacing w:after="0"/>
        <w:ind w:left="1418" w:hanging="425"/>
        <w:jc w:val="both"/>
        <w:rPr>
          <w:rFonts w:asciiTheme="minorHAnsi" w:hAnsiTheme="minorHAnsi" w:cstheme="minorHAnsi"/>
        </w:rPr>
      </w:pPr>
      <w:r w:rsidRPr="00F65681">
        <w:rPr>
          <w:rFonts w:asciiTheme="minorHAnsi" w:hAnsiTheme="minorHAnsi" w:cstheme="minorHAnsi"/>
        </w:rPr>
        <w:t>wykonywanie przedmiotu umowy zgodnie z postanowieniami umowy jest niemożliwe</w:t>
      </w:r>
      <w:r w:rsidR="00FB18DB" w:rsidRPr="00F65681">
        <w:rPr>
          <w:rFonts w:asciiTheme="minorHAnsi" w:hAnsiTheme="minorHAnsi" w:cstheme="minorHAnsi"/>
        </w:rPr>
        <w:t xml:space="preserve"> </w:t>
      </w:r>
      <w:r w:rsidRPr="00F65681">
        <w:rPr>
          <w:rFonts w:asciiTheme="minorHAnsi" w:hAnsiTheme="minorHAnsi" w:cstheme="minorHAnsi"/>
        </w:rPr>
        <w:t>na skutek wystąpienia zdarzeń określonych jako siła wyższa (</w:t>
      </w:r>
      <w:r w:rsidR="0008354F" w:rsidRPr="00F65681">
        <w:rPr>
          <w:rFonts w:asciiTheme="minorHAnsi" w:hAnsiTheme="minorHAnsi" w:cstheme="minorHAnsi"/>
        </w:rPr>
        <w:t>oznaczająca zdarzenie zewnętrzne, które jest niemożliwe do przewidzenia lub któremu nie dało się zapobiec przy zachowaniu należytej staranności, które uniemożliwia należyte wykonanie przez Stronę jej obowiązków, w szczególności takie, jak katastrofy naturalne, wojny, ataki terrorystyczne</w:t>
      </w:r>
      <w:r w:rsidRPr="00F65681">
        <w:rPr>
          <w:rFonts w:asciiTheme="minorHAnsi" w:hAnsiTheme="minorHAnsi" w:cstheme="minorHAnsi"/>
        </w:rPr>
        <w:t>)</w:t>
      </w:r>
      <w:r w:rsidR="00BD22E1" w:rsidRPr="00F65681">
        <w:rPr>
          <w:rFonts w:asciiTheme="minorHAnsi" w:hAnsiTheme="minorHAnsi" w:cstheme="minorHAnsi"/>
        </w:rPr>
        <w:t>.</w:t>
      </w:r>
    </w:p>
    <w:p w14:paraId="1A1E179F" w14:textId="77777777" w:rsidR="00537D65" w:rsidRPr="00F65681" w:rsidRDefault="00537D65" w:rsidP="000A39EA">
      <w:pPr>
        <w:pStyle w:val="Akapitzlist"/>
        <w:numPr>
          <w:ilvl w:val="0"/>
          <w:numId w:val="9"/>
        </w:numPr>
        <w:spacing w:after="0"/>
        <w:ind w:left="426" w:hanging="426"/>
        <w:jc w:val="both"/>
        <w:rPr>
          <w:rFonts w:asciiTheme="minorHAnsi" w:hAnsiTheme="minorHAnsi" w:cstheme="minorHAnsi"/>
        </w:rPr>
      </w:pPr>
      <w:r w:rsidRPr="00F65681">
        <w:rPr>
          <w:rFonts w:asciiTheme="minorHAnsi" w:hAnsiTheme="minorHAnsi" w:cstheme="minorHAnsi"/>
        </w:rPr>
        <w:t>Tryb wprowadzania zmian do umowy bez względu na ich podstawę prawną lub umowną obejmuje, w zależności od kontekstu wprowadzanej zmiany oraz uwarunkowań prawnych jej wprowadzania:</w:t>
      </w:r>
    </w:p>
    <w:p w14:paraId="0F7CDBA6" w14:textId="77777777" w:rsidR="00537D65" w:rsidRPr="00F65681" w:rsidRDefault="00537D65" w:rsidP="000A39EA">
      <w:pPr>
        <w:pStyle w:val="Akapitzlist"/>
        <w:numPr>
          <w:ilvl w:val="0"/>
          <w:numId w:val="17"/>
        </w:numPr>
        <w:spacing w:after="0"/>
        <w:ind w:hanging="654"/>
        <w:jc w:val="both"/>
        <w:rPr>
          <w:rFonts w:asciiTheme="minorHAnsi" w:hAnsiTheme="minorHAnsi" w:cstheme="minorHAnsi"/>
        </w:rPr>
      </w:pPr>
      <w:r w:rsidRPr="00F65681">
        <w:rPr>
          <w:rFonts w:asciiTheme="minorHAnsi" w:hAnsiTheme="minorHAnsi" w:cstheme="minorHAnsi"/>
        </w:rPr>
        <w:t xml:space="preserve">wniosek zainteresowanej Strony wraz z uzasadnieniem oraz </w:t>
      </w:r>
    </w:p>
    <w:p w14:paraId="44031B36" w14:textId="77777777" w:rsidR="00537D65" w:rsidRPr="00F65681" w:rsidRDefault="00537D65" w:rsidP="000A39EA">
      <w:pPr>
        <w:pStyle w:val="Akapitzlist"/>
        <w:numPr>
          <w:ilvl w:val="0"/>
          <w:numId w:val="17"/>
        </w:numPr>
        <w:spacing w:after="120"/>
        <w:ind w:left="1077" w:hanging="652"/>
        <w:jc w:val="both"/>
        <w:rPr>
          <w:rFonts w:asciiTheme="minorHAnsi" w:hAnsiTheme="minorHAnsi" w:cstheme="minorHAnsi"/>
        </w:rPr>
      </w:pPr>
      <w:r w:rsidRPr="00F65681">
        <w:rPr>
          <w:rFonts w:asciiTheme="minorHAnsi" w:hAnsiTheme="minorHAnsi" w:cstheme="minorHAnsi"/>
        </w:rPr>
        <w:t>podpisanie aneksu do umowy.</w:t>
      </w:r>
    </w:p>
    <w:p w14:paraId="2FB85027" w14:textId="77777777" w:rsidR="00C36BC1" w:rsidRDefault="00C36BC1" w:rsidP="00116DF5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96D33B6" w14:textId="4CE7B246" w:rsidR="002B1C09" w:rsidRPr="00F65681" w:rsidRDefault="00296883" w:rsidP="00116DF5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F65681">
        <w:rPr>
          <w:rFonts w:asciiTheme="minorHAnsi" w:hAnsiTheme="minorHAnsi" w:cstheme="minorHAnsi"/>
          <w:b/>
          <w:bCs/>
          <w:sz w:val="22"/>
          <w:szCs w:val="22"/>
        </w:rPr>
        <w:t xml:space="preserve">§ </w:t>
      </w:r>
      <w:r w:rsidR="002F1BA7" w:rsidRPr="00F65681">
        <w:rPr>
          <w:rFonts w:asciiTheme="minorHAnsi" w:hAnsiTheme="minorHAnsi" w:cstheme="minorHAnsi"/>
          <w:b/>
          <w:bCs/>
          <w:sz w:val="22"/>
          <w:szCs w:val="22"/>
        </w:rPr>
        <w:t>8</w:t>
      </w:r>
    </w:p>
    <w:p w14:paraId="7D65A29B" w14:textId="77777777" w:rsidR="00D94CFC" w:rsidRPr="00F65681" w:rsidRDefault="00E33994" w:rsidP="00116DF5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F65681">
        <w:rPr>
          <w:rFonts w:asciiTheme="minorHAnsi" w:hAnsiTheme="minorHAnsi" w:cstheme="minorHAnsi"/>
          <w:b/>
          <w:bCs/>
          <w:sz w:val="22"/>
          <w:szCs w:val="22"/>
        </w:rPr>
        <w:t>Odstąpienie od umowy</w:t>
      </w:r>
    </w:p>
    <w:p w14:paraId="3F1C1E2D" w14:textId="77777777" w:rsidR="008649C6" w:rsidRPr="00F65681" w:rsidRDefault="008649C6" w:rsidP="000A39EA">
      <w:pPr>
        <w:numPr>
          <w:ilvl w:val="0"/>
          <w:numId w:val="10"/>
        </w:numPr>
        <w:tabs>
          <w:tab w:val="clear" w:pos="780"/>
          <w:tab w:val="left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65681">
        <w:rPr>
          <w:rFonts w:asciiTheme="minorHAnsi" w:hAnsiTheme="minorHAnsi" w:cstheme="minorHAnsi"/>
          <w:sz w:val="22"/>
          <w:szCs w:val="22"/>
        </w:rPr>
        <w:t>Zamawiający może odstąpić od umowy:</w:t>
      </w:r>
    </w:p>
    <w:p w14:paraId="34BE8694" w14:textId="77777777" w:rsidR="008649C6" w:rsidRPr="00F65681" w:rsidRDefault="008649C6" w:rsidP="000A39EA">
      <w:pPr>
        <w:pStyle w:val="Akapitzlist"/>
        <w:numPr>
          <w:ilvl w:val="0"/>
          <w:numId w:val="18"/>
        </w:numPr>
        <w:spacing w:after="0"/>
        <w:ind w:left="851" w:hanging="425"/>
        <w:jc w:val="both"/>
        <w:rPr>
          <w:rFonts w:asciiTheme="minorHAnsi" w:hAnsiTheme="minorHAnsi" w:cstheme="minorHAnsi"/>
        </w:rPr>
      </w:pPr>
      <w:r w:rsidRPr="00F65681">
        <w:rPr>
          <w:rFonts w:asciiTheme="minorHAnsi" w:hAnsiTheme="minorHAnsi" w:cstheme="minorHAnsi"/>
        </w:rPr>
        <w:lastRenderedPageBreak/>
        <w:t>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publicznemu;</w:t>
      </w:r>
    </w:p>
    <w:p w14:paraId="0C3DBAA1" w14:textId="2017AA3F" w:rsidR="008649C6" w:rsidRPr="00596A57" w:rsidRDefault="00486327" w:rsidP="000A39EA">
      <w:pPr>
        <w:pStyle w:val="Akapitzlist"/>
        <w:numPr>
          <w:ilvl w:val="0"/>
          <w:numId w:val="18"/>
        </w:numPr>
        <w:spacing w:after="0"/>
        <w:ind w:left="851" w:hanging="425"/>
        <w:jc w:val="both"/>
        <w:rPr>
          <w:rFonts w:asciiTheme="minorHAnsi" w:hAnsiTheme="minorHAnsi" w:cstheme="minorHAnsi"/>
        </w:rPr>
      </w:pPr>
      <w:r w:rsidRPr="00596A57">
        <w:rPr>
          <w:rFonts w:asciiTheme="minorHAnsi" w:hAnsiTheme="minorHAnsi" w:cstheme="minorHAnsi"/>
        </w:rPr>
        <w:t xml:space="preserve">w terminie 30 dni od dnia powzięcia wiadomości o co najmniej jednej </w:t>
      </w:r>
      <w:r w:rsidR="008649C6" w:rsidRPr="00596A57">
        <w:rPr>
          <w:rFonts w:asciiTheme="minorHAnsi" w:hAnsiTheme="minorHAnsi" w:cstheme="minorHAnsi"/>
        </w:rPr>
        <w:t>z następujących okoliczności:</w:t>
      </w:r>
    </w:p>
    <w:p w14:paraId="372D6451" w14:textId="75948C82" w:rsidR="008649C6" w:rsidRPr="00596A57" w:rsidRDefault="008649C6" w:rsidP="000A39EA">
      <w:pPr>
        <w:pStyle w:val="Akapitzlist"/>
        <w:numPr>
          <w:ilvl w:val="0"/>
          <w:numId w:val="19"/>
        </w:numPr>
        <w:spacing w:after="0"/>
        <w:ind w:left="1134" w:hanging="425"/>
        <w:jc w:val="both"/>
        <w:rPr>
          <w:rFonts w:asciiTheme="minorHAnsi" w:hAnsiTheme="minorHAnsi" w:cstheme="minorHAnsi"/>
        </w:rPr>
      </w:pPr>
      <w:r w:rsidRPr="00596A57">
        <w:rPr>
          <w:rFonts w:asciiTheme="minorHAnsi" w:hAnsiTheme="minorHAnsi" w:cstheme="minorHAnsi"/>
        </w:rPr>
        <w:t>dokonano zmiany umowy z naruszeniem art. 454 i art. 455</w:t>
      </w:r>
      <w:r w:rsidR="00340F1D" w:rsidRPr="00596A57">
        <w:rPr>
          <w:rFonts w:asciiTheme="minorHAnsi" w:hAnsiTheme="minorHAnsi" w:cstheme="minorHAnsi"/>
        </w:rPr>
        <w:t xml:space="preserve"> </w:t>
      </w:r>
      <w:r w:rsidR="00486327" w:rsidRPr="00596A57">
        <w:rPr>
          <w:rFonts w:asciiTheme="minorHAnsi" w:hAnsiTheme="minorHAnsi" w:cstheme="minorHAnsi"/>
        </w:rPr>
        <w:t>PZP,</w:t>
      </w:r>
    </w:p>
    <w:p w14:paraId="636E493F" w14:textId="320A8FD6" w:rsidR="008649C6" w:rsidRPr="00596A57" w:rsidRDefault="008649C6" w:rsidP="000A39EA">
      <w:pPr>
        <w:pStyle w:val="Akapitzlist"/>
        <w:numPr>
          <w:ilvl w:val="0"/>
          <w:numId w:val="19"/>
        </w:numPr>
        <w:spacing w:after="0"/>
        <w:ind w:left="1134" w:hanging="425"/>
        <w:jc w:val="both"/>
        <w:rPr>
          <w:rFonts w:asciiTheme="minorHAnsi" w:hAnsiTheme="minorHAnsi" w:cstheme="minorHAnsi"/>
        </w:rPr>
      </w:pPr>
      <w:r w:rsidRPr="00596A57">
        <w:rPr>
          <w:rFonts w:asciiTheme="minorHAnsi" w:hAnsiTheme="minorHAnsi" w:cstheme="minorHAnsi"/>
        </w:rPr>
        <w:t>wykonawca w chwili zawarcia umowy podlegał wykluczeniu na podstawie art. 108</w:t>
      </w:r>
      <w:r w:rsidR="00486327" w:rsidRPr="00596A57">
        <w:rPr>
          <w:rFonts w:asciiTheme="minorHAnsi" w:hAnsiTheme="minorHAnsi" w:cstheme="minorHAnsi"/>
        </w:rPr>
        <w:t xml:space="preserve"> PZP lub art. 7 ust. 1 ustawy z dnia 13 kwietnia 2022 r.</w:t>
      </w:r>
      <w:r w:rsidR="00C36BC1" w:rsidRPr="00596A57">
        <w:rPr>
          <w:rFonts w:asciiTheme="minorHAnsi" w:hAnsiTheme="minorHAnsi" w:cstheme="minorHAnsi"/>
        </w:rPr>
        <w:t xml:space="preserve"> o szczególnych rozwiązaniach w zakresie przeciwdziałania wspieraniu agresji na Ukrainę oraz służących ochronie bezpieczeństwa narodowego</w:t>
      </w:r>
      <w:r w:rsidR="00012B5B">
        <w:rPr>
          <w:rFonts w:asciiTheme="minorHAnsi" w:hAnsiTheme="minorHAnsi" w:cstheme="minorHAnsi"/>
        </w:rPr>
        <w:t xml:space="preserve"> </w:t>
      </w:r>
      <w:r w:rsidR="00C36BC1" w:rsidRPr="00596A57">
        <w:rPr>
          <w:rFonts w:asciiTheme="minorHAnsi" w:hAnsiTheme="minorHAnsi" w:cstheme="minorHAnsi"/>
        </w:rPr>
        <w:t>(Dz.U. z 2025 r. poz. 514),</w:t>
      </w:r>
    </w:p>
    <w:p w14:paraId="18FCDD37" w14:textId="77777777" w:rsidR="008649C6" w:rsidRPr="00F65681" w:rsidRDefault="008649C6" w:rsidP="000A39EA">
      <w:pPr>
        <w:pStyle w:val="Akapitzlist"/>
        <w:numPr>
          <w:ilvl w:val="0"/>
          <w:numId w:val="19"/>
        </w:numPr>
        <w:spacing w:after="0"/>
        <w:ind w:left="1134" w:hanging="425"/>
        <w:jc w:val="both"/>
        <w:rPr>
          <w:rFonts w:asciiTheme="minorHAnsi" w:hAnsiTheme="minorHAnsi" w:cstheme="minorHAnsi"/>
        </w:rPr>
      </w:pPr>
      <w:r w:rsidRPr="00F65681">
        <w:rPr>
          <w:rFonts w:asciiTheme="minorHAnsi" w:hAnsiTheme="minorHAnsi" w:cstheme="minorHAnsi"/>
        </w:rPr>
        <w:t>Trybunał Sprawiedliwości Unii Europejskiej stwierdził, w ramach procedury przewidzianej w art. 258 Traktatu o funkcjonowaniu Unii Europejskiej, że Rzeczpospolita Polska uchybiła zobowiązaniom, które ciążą na niej na mocy Traktatów, dyrektywy 2014/24/UE, dyrektywy 2014/25/UE i dyrektywy 2009/81/WE, z uwagi na to, że zamawiający udzielił zamówienia z naruszeniem prawa Unii Europejskiej.</w:t>
      </w:r>
    </w:p>
    <w:p w14:paraId="37BF4CF7" w14:textId="55731ADE" w:rsidR="008649C6" w:rsidRPr="00F65681" w:rsidRDefault="008649C6" w:rsidP="000A39EA">
      <w:pPr>
        <w:numPr>
          <w:ilvl w:val="0"/>
          <w:numId w:val="10"/>
        </w:numPr>
        <w:tabs>
          <w:tab w:val="clear" w:pos="780"/>
          <w:tab w:val="num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65681">
        <w:rPr>
          <w:rFonts w:asciiTheme="minorHAnsi" w:hAnsiTheme="minorHAnsi" w:cstheme="minorHAnsi"/>
          <w:sz w:val="22"/>
          <w:szCs w:val="22"/>
        </w:rPr>
        <w:t xml:space="preserve">W przypadkach, o których mowa w ust. 1, </w:t>
      </w:r>
      <w:r w:rsidR="004B78D3" w:rsidRPr="00F65681">
        <w:rPr>
          <w:rFonts w:asciiTheme="minorHAnsi" w:hAnsiTheme="minorHAnsi" w:cstheme="minorHAnsi"/>
          <w:sz w:val="22"/>
          <w:szCs w:val="22"/>
        </w:rPr>
        <w:t xml:space="preserve">Wykonawca </w:t>
      </w:r>
      <w:r w:rsidRPr="00F65681">
        <w:rPr>
          <w:rFonts w:asciiTheme="minorHAnsi" w:hAnsiTheme="minorHAnsi" w:cstheme="minorHAnsi"/>
          <w:sz w:val="22"/>
          <w:szCs w:val="22"/>
        </w:rPr>
        <w:t xml:space="preserve">może żądać wyłącznie wynagrodzenia należnego z tytułu </w:t>
      </w:r>
      <w:r w:rsidR="0008354F" w:rsidRPr="00F65681">
        <w:rPr>
          <w:rFonts w:asciiTheme="minorHAnsi" w:hAnsiTheme="minorHAnsi" w:cstheme="minorHAnsi"/>
          <w:sz w:val="22"/>
          <w:szCs w:val="22"/>
        </w:rPr>
        <w:t xml:space="preserve">wykonania </w:t>
      </w:r>
      <w:r w:rsidR="004B78D3" w:rsidRPr="00F65681">
        <w:rPr>
          <w:rFonts w:asciiTheme="minorHAnsi" w:hAnsiTheme="minorHAnsi" w:cstheme="minorHAnsi"/>
          <w:sz w:val="22"/>
          <w:szCs w:val="22"/>
        </w:rPr>
        <w:t xml:space="preserve">części </w:t>
      </w:r>
      <w:r w:rsidR="0008354F" w:rsidRPr="00F65681">
        <w:rPr>
          <w:rFonts w:asciiTheme="minorHAnsi" w:hAnsiTheme="minorHAnsi" w:cstheme="minorHAnsi"/>
          <w:sz w:val="22"/>
          <w:szCs w:val="22"/>
        </w:rPr>
        <w:t>umowy</w:t>
      </w:r>
      <w:r w:rsidR="004B78D3" w:rsidRPr="00F65681">
        <w:rPr>
          <w:rFonts w:asciiTheme="minorHAnsi" w:hAnsiTheme="minorHAnsi" w:cstheme="minorHAnsi"/>
          <w:sz w:val="22"/>
          <w:szCs w:val="22"/>
        </w:rPr>
        <w:t>.</w:t>
      </w:r>
      <w:r w:rsidR="0008354F" w:rsidRPr="00F65681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0F86C3C" w14:textId="77777777" w:rsidR="00537D65" w:rsidRPr="00F65681" w:rsidRDefault="008649C6" w:rsidP="000A39EA">
      <w:pPr>
        <w:numPr>
          <w:ilvl w:val="0"/>
          <w:numId w:val="10"/>
        </w:numPr>
        <w:tabs>
          <w:tab w:val="clear" w:pos="780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65681">
        <w:rPr>
          <w:rFonts w:asciiTheme="minorHAnsi" w:hAnsiTheme="minorHAnsi" w:cstheme="minorHAnsi"/>
          <w:sz w:val="22"/>
          <w:szCs w:val="22"/>
        </w:rPr>
        <w:t xml:space="preserve">W przypadku, o którym mowa w ust. 1 pkt 2 lit. a, </w:t>
      </w:r>
      <w:r w:rsidR="003D5113" w:rsidRPr="00F65681">
        <w:rPr>
          <w:rFonts w:asciiTheme="minorHAnsi" w:hAnsiTheme="minorHAnsi" w:cstheme="minorHAnsi"/>
          <w:sz w:val="22"/>
          <w:szCs w:val="22"/>
        </w:rPr>
        <w:t>Z</w:t>
      </w:r>
      <w:r w:rsidRPr="00F65681">
        <w:rPr>
          <w:rFonts w:asciiTheme="minorHAnsi" w:hAnsiTheme="minorHAnsi" w:cstheme="minorHAnsi"/>
          <w:sz w:val="22"/>
          <w:szCs w:val="22"/>
        </w:rPr>
        <w:t>amawiający odstępuje od umowy w części, której zmiana dotyczy.</w:t>
      </w:r>
    </w:p>
    <w:p w14:paraId="2F829018" w14:textId="5FAB17B4" w:rsidR="00224EBD" w:rsidRPr="00224EBD" w:rsidRDefault="000F336C" w:rsidP="000A39EA">
      <w:pPr>
        <w:numPr>
          <w:ilvl w:val="0"/>
          <w:numId w:val="10"/>
        </w:numPr>
        <w:tabs>
          <w:tab w:val="clear" w:pos="780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65681">
        <w:rPr>
          <w:rFonts w:asciiTheme="minorHAnsi" w:hAnsiTheme="minorHAnsi" w:cstheme="minorHAnsi"/>
          <w:sz w:val="22"/>
          <w:szCs w:val="22"/>
        </w:rPr>
        <w:t>Nie wyłączając ani nie ograniczając i nie modyfikując okoliczności oraz podstaw odstąpienia od niniejszej umowy wynikających z przepisów powszechnie obowiązującego prawa, Zamawiający zastrzega sobie prawo odstąpienia od całości lub części niezrealizowanej umowy ze skutkiem natychmiastowym</w:t>
      </w:r>
      <w:r w:rsidR="00224EBD">
        <w:rPr>
          <w:rFonts w:asciiTheme="minorHAnsi" w:hAnsiTheme="minorHAnsi" w:cstheme="minorHAnsi"/>
          <w:sz w:val="22"/>
          <w:szCs w:val="22"/>
        </w:rPr>
        <w:t xml:space="preserve"> (</w:t>
      </w:r>
      <w:r w:rsidR="00224EBD" w:rsidRPr="00224EBD">
        <w:rPr>
          <w:rFonts w:asciiTheme="minorHAnsi" w:hAnsiTheme="minorHAnsi" w:cstheme="minorHAnsi"/>
          <w:sz w:val="22"/>
          <w:szCs w:val="22"/>
        </w:rPr>
        <w:t>bez wyznaczania Wykonawcy dodatkowego terminu w tym zakresie) w następujących okolicznościach:</w:t>
      </w:r>
    </w:p>
    <w:p w14:paraId="2BA529F8" w14:textId="1FCAA465" w:rsidR="00E96DB0" w:rsidRPr="009E609B" w:rsidRDefault="00E96DB0" w:rsidP="000A39EA">
      <w:pPr>
        <w:pStyle w:val="Akapitzlist"/>
        <w:numPr>
          <w:ilvl w:val="0"/>
          <w:numId w:val="20"/>
        </w:numPr>
        <w:spacing w:after="0"/>
        <w:ind w:left="851" w:hanging="425"/>
        <w:jc w:val="both"/>
        <w:rPr>
          <w:rFonts w:asciiTheme="minorHAnsi" w:hAnsiTheme="minorHAnsi" w:cstheme="minorHAnsi"/>
          <w:strike/>
        </w:rPr>
      </w:pPr>
      <w:r w:rsidRPr="009E609B">
        <w:rPr>
          <w:rFonts w:asciiTheme="minorHAnsi" w:hAnsiTheme="minorHAnsi" w:cstheme="minorHAnsi"/>
        </w:rPr>
        <w:t xml:space="preserve">gdy Wykonawca wykonuje przedmiot umowy w sposób </w:t>
      </w:r>
      <w:r w:rsidR="00C36BC1" w:rsidRPr="009E609B">
        <w:rPr>
          <w:rFonts w:asciiTheme="minorHAnsi" w:hAnsiTheme="minorHAnsi" w:cstheme="minorHAnsi"/>
        </w:rPr>
        <w:t xml:space="preserve">rażąco </w:t>
      </w:r>
      <w:r w:rsidRPr="009E609B">
        <w:rPr>
          <w:rFonts w:asciiTheme="minorHAnsi" w:hAnsiTheme="minorHAnsi" w:cstheme="minorHAnsi"/>
        </w:rPr>
        <w:t>sprzeczny z umową, mimo uprzedniego wezwania przez Zamawiającego do usunięcia uchybień w terminie określonym w wezwaniu</w:t>
      </w:r>
      <w:r w:rsidR="00224EBD" w:rsidRPr="009E609B">
        <w:rPr>
          <w:rFonts w:asciiTheme="minorHAnsi" w:hAnsiTheme="minorHAnsi" w:cstheme="minorHAnsi"/>
        </w:rPr>
        <w:t xml:space="preserve">; </w:t>
      </w:r>
      <w:r w:rsidR="00F157DD" w:rsidRPr="009E609B">
        <w:rPr>
          <w:rFonts w:asciiTheme="minorHAnsi" w:hAnsiTheme="minorHAnsi" w:cstheme="minorHAnsi"/>
        </w:rPr>
        <w:t>obowiązku wezwania do usunięcia uchybień nie stosuje się w sytuacjach, w których z uwagi na charakter danego uchybienia nie można go usunąć lub wymagane jest jego natychmiastowe usunięcie;</w:t>
      </w:r>
    </w:p>
    <w:p w14:paraId="7A47E75B" w14:textId="19B715C3" w:rsidR="00E96DB0" w:rsidRPr="00596A57" w:rsidRDefault="00E96DB0" w:rsidP="000A39EA">
      <w:pPr>
        <w:pStyle w:val="Akapitzlist"/>
        <w:numPr>
          <w:ilvl w:val="0"/>
          <w:numId w:val="20"/>
        </w:numPr>
        <w:spacing w:after="0"/>
        <w:ind w:left="851" w:hanging="425"/>
        <w:jc w:val="both"/>
        <w:rPr>
          <w:rFonts w:asciiTheme="minorHAnsi" w:hAnsiTheme="minorHAnsi" w:cstheme="minorHAnsi"/>
        </w:rPr>
      </w:pPr>
      <w:r w:rsidRPr="00596A57">
        <w:rPr>
          <w:rFonts w:asciiTheme="minorHAnsi" w:hAnsiTheme="minorHAnsi" w:cstheme="minorHAnsi"/>
        </w:rPr>
        <w:t>innego rodzaju nienależytego wykonania lub niewykonania umowy, czyniącego dalsze jej realizowanie bezprzedmiotowym;</w:t>
      </w:r>
      <w:r w:rsidR="00224EBD">
        <w:rPr>
          <w:rFonts w:asciiTheme="minorHAnsi" w:hAnsiTheme="minorHAnsi" w:cstheme="minorHAnsi"/>
        </w:rPr>
        <w:t xml:space="preserve"> </w:t>
      </w:r>
    </w:p>
    <w:p w14:paraId="33838D37" w14:textId="166A1E27" w:rsidR="000F336C" w:rsidRPr="00596A57" w:rsidRDefault="00E96DB0" w:rsidP="000A39EA">
      <w:pPr>
        <w:pStyle w:val="Akapitzlist"/>
        <w:numPr>
          <w:ilvl w:val="0"/>
          <w:numId w:val="20"/>
        </w:numPr>
        <w:spacing w:after="0"/>
        <w:ind w:left="851" w:hanging="425"/>
        <w:jc w:val="both"/>
        <w:rPr>
          <w:rFonts w:asciiTheme="minorHAnsi" w:hAnsiTheme="minorHAnsi" w:cstheme="minorHAnsi"/>
        </w:rPr>
      </w:pPr>
      <w:r w:rsidRPr="00596A57">
        <w:rPr>
          <w:rFonts w:asciiTheme="minorHAnsi" w:hAnsiTheme="minorHAnsi" w:cstheme="minorHAnsi"/>
        </w:rPr>
        <w:t>w przypadku otwarcia likwidacji majątku Wykonawcy lub gdy Wykonawca zaczął podlegać zarządowi komisarycznemu, lub gdy Wykonawca zawiesił działalność</w:t>
      </w:r>
      <w:r w:rsidR="007046B9" w:rsidRPr="00596A57">
        <w:rPr>
          <w:rFonts w:asciiTheme="minorHAnsi" w:hAnsiTheme="minorHAnsi" w:cstheme="minorHAnsi"/>
        </w:rPr>
        <w:t xml:space="preserve">, jeśli okoliczności te uniemożliwiają, bądź w sposób istotny utrudniają wykonanie umowy. </w:t>
      </w:r>
    </w:p>
    <w:p w14:paraId="58CD33E5" w14:textId="77777777" w:rsidR="00E96DB0" w:rsidRPr="00F65681" w:rsidRDefault="00E96DB0" w:rsidP="000A39EA">
      <w:pPr>
        <w:numPr>
          <w:ilvl w:val="0"/>
          <w:numId w:val="10"/>
        </w:numPr>
        <w:tabs>
          <w:tab w:val="clear" w:pos="780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65681">
        <w:rPr>
          <w:rFonts w:asciiTheme="minorHAnsi" w:hAnsiTheme="minorHAnsi" w:cstheme="minorHAnsi"/>
          <w:sz w:val="22"/>
          <w:szCs w:val="22"/>
        </w:rPr>
        <w:t>W przypadku odstąpienia od umowy na podstawie ust. 4 pkt 1-3, Wykonawca przekaże Zamawiającemu wyniki prac wykonanych do dnia odstąpienia od umowy, zaś Zamawiający</w:t>
      </w:r>
      <w:r w:rsidR="008C7640" w:rsidRPr="00F65681">
        <w:rPr>
          <w:rFonts w:asciiTheme="minorHAnsi" w:hAnsiTheme="minorHAnsi" w:cstheme="minorHAnsi"/>
          <w:sz w:val="22"/>
          <w:szCs w:val="22"/>
        </w:rPr>
        <w:t xml:space="preserve"> </w:t>
      </w:r>
      <w:r w:rsidRPr="00F65681">
        <w:rPr>
          <w:rFonts w:asciiTheme="minorHAnsi" w:hAnsiTheme="minorHAnsi" w:cstheme="minorHAnsi"/>
          <w:sz w:val="22"/>
          <w:szCs w:val="22"/>
        </w:rPr>
        <w:t>zapłaci Wykonawcy część wynagrodzenia odpowiadającego wykonanym i odebranym pracom. Zamawiający z Wykonawcą sporządzą protokół, zawierający:</w:t>
      </w:r>
    </w:p>
    <w:p w14:paraId="534CCBE1" w14:textId="77777777" w:rsidR="00E96DB0" w:rsidRPr="00F65681" w:rsidRDefault="00E96DB0" w:rsidP="000A39EA">
      <w:pPr>
        <w:pStyle w:val="Akapitzlist"/>
        <w:numPr>
          <w:ilvl w:val="0"/>
          <w:numId w:val="21"/>
        </w:numPr>
        <w:spacing w:after="0"/>
        <w:ind w:left="851" w:hanging="425"/>
        <w:jc w:val="both"/>
        <w:rPr>
          <w:rFonts w:asciiTheme="minorHAnsi" w:hAnsiTheme="minorHAnsi" w:cstheme="minorHAnsi"/>
        </w:rPr>
      </w:pPr>
      <w:r w:rsidRPr="00F65681">
        <w:rPr>
          <w:rFonts w:asciiTheme="minorHAnsi" w:hAnsiTheme="minorHAnsi" w:cstheme="minorHAnsi"/>
        </w:rPr>
        <w:t>szczegółowy opis prac wykonanych do dnia odstąpienia od umowy wraz z dokonaniem ich oceny pod względem możliwości ich zaakceptowania oraz odbioru przez Zamawiającego;</w:t>
      </w:r>
    </w:p>
    <w:p w14:paraId="443661F6" w14:textId="77777777" w:rsidR="00E96DB0" w:rsidRPr="00F65681" w:rsidRDefault="00E96DB0" w:rsidP="000A39EA">
      <w:pPr>
        <w:pStyle w:val="Akapitzlist"/>
        <w:numPr>
          <w:ilvl w:val="0"/>
          <w:numId w:val="21"/>
        </w:numPr>
        <w:spacing w:after="0"/>
        <w:ind w:left="851" w:hanging="425"/>
        <w:jc w:val="both"/>
        <w:rPr>
          <w:rFonts w:asciiTheme="minorHAnsi" w:hAnsiTheme="minorHAnsi" w:cstheme="minorHAnsi"/>
        </w:rPr>
      </w:pPr>
      <w:r w:rsidRPr="00F65681">
        <w:rPr>
          <w:rFonts w:asciiTheme="minorHAnsi" w:hAnsiTheme="minorHAnsi" w:cstheme="minorHAnsi"/>
        </w:rPr>
        <w:t xml:space="preserve"> wysokość wynagrodzenia należnego Wykonawcy, która zostanie ustalona proporcjonalnie na podstawie zakresu prac wykonanych przez niego i zaakceptowanych przez Zamawiającego do dnia odstąpienia od umowy.</w:t>
      </w:r>
    </w:p>
    <w:p w14:paraId="7558F16E" w14:textId="77777777" w:rsidR="00E96DB0" w:rsidRPr="00F65681" w:rsidRDefault="00E96DB0" w:rsidP="000A39EA">
      <w:pPr>
        <w:numPr>
          <w:ilvl w:val="0"/>
          <w:numId w:val="10"/>
        </w:numPr>
        <w:tabs>
          <w:tab w:val="clear" w:pos="780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65681">
        <w:rPr>
          <w:rFonts w:asciiTheme="minorHAnsi" w:hAnsiTheme="minorHAnsi" w:cstheme="minorHAnsi"/>
          <w:sz w:val="22"/>
          <w:szCs w:val="22"/>
        </w:rPr>
        <w:t>Zamawiający może odstąpić od umowy na podstawie ust. 4 pkt 1-3 w terminie 30 dni od dnia powzięcia przez Zamawiającego wiadomości o zaistnieniu przyczyny do odstąpienia.</w:t>
      </w:r>
    </w:p>
    <w:p w14:paraId="70330BB5" w14:textId="4DD59E99" w:rsidR="00E96DB0" w:rsidRPr="00F65681" w:rsidRDefault="00E96DB0" w:rsidP="000A39EA">
      <w:pPr>
        <w:numPr>
          <w:ilvl w:val="0"/>
          <w:numId w:val="10"/>
        </w:numPr>
        <w:tabs>
          <w:tab w:val="clear" w:pos="780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65681">
        <w:rPr>
          <w:rFonts w:asciiTheme="minorHAnsi" w:hAnsiTheme="minorHAnsi" w:cstheme="minorHAnsi"/>
          <w:sz w:val="22"/>
          <w:szCs w:val="22"/>
        </w:rPr>
        <w:lastRenderedPageBreak/>
        <w:t xml:space="preserve">Termin jest liczony od każdego z naruszeń z osobna, a </w:t>
      </w:r>
      <w:r w:rsidR="005D53E2">
        <w:rPr>
          <w:rFonts w:asciiTheme="minorHAnsi" w:hAnsiTheme="minorHAnsi" w:cstheme="minorHAnsi"/>
          <w:sz w:val="22"/>
          <w:szCs w:val="22"/>
        </w:rPr>
        <w:t xml:space="preserve">w </w:t>
      </w:r>
      <w:r w:rsidRPr="00F65681">
        <w:rPr>
          <w:rFonts w:asciiTheme="minorHAnsi" w:hAnsiTheme="minorHAnsi" w:cstheme="minorHAnsi"/>
          <w:sz w:val="22"/>
          <w:szCs w:val="22"/>
        </w:rPr>
        <w:t xml:space="preserve">przypadku, gdy ten sam rodzaj naruszenia jest powielony, od powzięcia przez Zamawiającego wiadomości o zaistnieniu ostatniego </w:t>
      </w:r>
      <w:r w:rsidR="008C7640" w:rsidRPr="00F65681">
        <w:rPr>
          <w:rFonts w:asciiTheme="minorHAnsi" w:hAnsiTheme="minorHAnsi" w:cstheme="minorHAnsi"/>
          <w:sz w:val="22"/>
          <w:szCs w:val="22"/>
        </w:rPr>
        <w:t>z </w:t>
      </w:r>
      <w:r w:rsidRPr="00F65681">
        <w:rPr>
          <w:rFonts w:asciiTheme="minorHAnsi" w:hAnsiTheme="minorHAnsi" w:cstheme="minorHAnsi"/>
          <w:sz w:val="22"/>
          <w:szCs w:val="22"/>
        </w:rPr>
        <w:t>naruszeń.</w:t>
      </w:r>
    </w:p>
    <w:p w14:paraId="71551D9B" w14:textId="5A3CCE3F" w:rsidR="00E96DB0" w:rsidRPr="00F65681" w:rsidRDefault="007046B9" w:rsidP="000A39EA">
      <w:pPr>
        <w:numPr>
          <w:ilvl w:val="0"/>
          <w:numId w:val="10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2574D1">
        <w:rPr>
          <w:rFonts w:asciiTheme="minorHAnsi" w:hAnsiTheme="minorHAnsi" w:cstheme="minorHAnsi"/>
          <w:sz w:val="22"/>
          <w:szCs w:val="22"/>
        </w:rPr>
        <w:t>Oświadczenie o o</w:t>
      </w:r>
      <w:r w:rsidR="00E96DB0" w:rsidRPr="002574D1">
        <w:rPr>
          <w:rFonts w:asciiTheme="minorHAnsi" w:hAnsiTheme="minorHAnsi" w:cstheme="minorHAnsi"/>
          <w:sz w:val="22"/>
          <w:szCs w:val="22"/>
        </w:rPr>
        <w:t>dstąpieni</w:t>
      </w:r>
      <w:r w:rsidRPr="002574D1">
        <w:rPr>
          <w:rFonts w:asciiTheme="minorHAnsi" w:hAnsiTheme="minorHAnsi" w:cstheme="minorHAnsi"/>
          <w:sz w:val="22"/>
          <w:szCs w:val="22"/>
        </w:rPr>
        <w:t>u</w:t>
      </w:r>
      <w:r w:rsidR="00E96DB0" w:rsidRPr="002574D1">
        <w:rPr>
          <w:rFonts w:asciiTheme="minorHAnsi" w:hAnsiTheme="minorHAnsi" w:cstheme="minorHAnsi"/>
          <w:sz w:val="22"/>
          <w:szCs w:val="22"/>
        </w:rPr>
        <w:t xml:space="preserve"> od umowy</w:t>
      </w:r>
      <w:r w:rsidR="00E96DB0" w:rsidRPr="00F65681">
        <w:rPr>
          <w:rFonts w:asciiTheme="minorHAnsi" w:hAnsiTheme="minorHAnsi" w:cstheme="minorHAnsi"/>
          <w:sz w:val="22"/>
          <w:szCs w:val="22"/>
        </w:rPr>
        <w:t xml:space="preserve"> wymaga formy pisemnej i zawiera uzasadnienie.</w:t>
      </w:r>
    </w:p>
    <w:p w14:paraId="695DB114" w14:textId="02230BF2" w:rsidR="006F7D6C" w:rsidRPr="00F65681" w:rsidRDefault="000F336C" w:rsidP="000A39EA">
      <w:pPr>
        <w:numPr>
          <w:ilvl w:val="0"/>
          <w:numId w:val="10"/>
        </w:numPr>
        <w:tabs>
          <w:tab w:val="clear" w:pos="780"/>
        </w:tabs>
        <w:spacing w:after="120" w:line="276" w:lineRule="auto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F65681">
        <w:rPr>
          <w:rFonts w:asciiTheme="minorHAnsi" w:hAnsiTheme="minorHAnsi" w:cstheme="minorHAnsi"/>
          <w:sz w:val="22"/>
          <w:szCs w:val="22"/>
        </w:rPr>
        <w:t>W dniu odstąpienia od umowy na Zamawiającego przechodzą autorskie prawa majątkowe do</w:t>
      </w:r>
      <w:r w:rsidR="00821AD7">
        <w:rPr>
          <w:rFonts w:asciiTheme="minorHAnsi" w:hAnsiTheme="minorHAnsi" w:cstheme="minorHAnsi"/>
          <w:sz w:val="22"/>
          <w:szCs w:val="22"/>
        </w:rPr>
        <w:t> </w:t>
      </w:r>
      <w:r w:rsidRPr="001C05D7">
        <w:rPr>
          <w:rFonts w:asciiTheme="minorHAnsi" w:hAnsiTheme="minorHAnsi" w:cstheme="minorHAnsi"/>
          <w:sz w:val="22"/>
          <w:szCs w:val="22"/>
        </w:rPr>
        <w:t>utworów</w:t>
      </w:r>
      <w:r w:rsidRPr="00F65681">
        <w:rPr>
          <w:rFonts w:asciiTheme="minorHAnsi" w:hAnsiTheme="minorHAnsi" w:cstheme="minorHAnsi"/>
          <w:sz w:val="22"/>
          <w:szCs w:val="22"/>
        </w:rPr>
        <w:t xml:space="preserve"> powstałych do dnia odstąpienia od umowy, w stosunku do których nie nastąpiło jeszcze przejście autorskich praw majątkowych i pokrewnych.</w:t>
      </w:r>
    </w:p>
    <w:p w14:paraId="6F2023B0" w14:textId="77777777" w:rsidR="00821AD7" w:rsidRDefault="00821AD7" w:rsidP="00116DF5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E7CD301" w14:textId="3EA9091A" w:rsidR="00821AD7" w:rsidRPr="00821AD7" w:rsidRDefault="00821AD7" w:rsidP="00EB4011">
      <w:pPr>
        <w:suppressAutoHyphens/>
        <w:autoSpaceDE w:val="0"/>
        <w:autoSpaceDN w:val="0"/>
        <w:adjustRightInd w:val="0"/>
        <w:spacing w:line="276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821AD7">
        <w:rPr>
          <w:rFonts w:asciiTheme="minorHAnsi" w:hAnsiTheme="minorHAnsi" w:cstheme="minorHAnsi"/>
          <w:b/>
          <w:bCs/>
          <w:sz w:val="22"/>
          <w:szCs w:val="22"/>
        </w:rPr>
        <w:t>§ 9</w:t>
      </w:r>
    </w:p>
    <w:p w14:paraId="0FE1EF83" w14:textId="10050C21" w:rsidR="00821AD7" w:rsidRPr="00821AD7" w:rsidRDefault="002E4061" w:rsidP="00EB4011">
      <w:pPr>
        <w:suppressAutoHyphens/>
        <w:autoSpaceDE w:val="0"/>
        <w:autoSpaceDN w:val="0"/>
        <w:adjustRightInd w:val="0"/>
        <w:spacing w:line="276" w:lineRule="auto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  <w:r w:rsidRPr="0017311E">
        <w:rPr>
          <w:rFonts w:asciiTheme="minorHAnsi" w:hAnsiTheme="minorHAnsi" w:cstheme="minorHAnsi"/>
          <w:b/>
          <w:sz w:val="22"/>
          <w:szCs w:val="22"/>
        </w:rPr>
        <w:t>Ochrona danych osobowych</w:t>
      </w:r>
    </w:p>
    <w:p w14:paraId="69AE34F3" w14:textId="77777777" w:rsidR="00821AD7" w:rsidRPr="00821AD7" w:rsidRDefault="00821AD7" w:rsidP="00EB4011">
      <w:pPr>
        <w:suppressAutoHyphens/>
        <w:autoSpaceDE w:val="0"/>
        <w:autoSpaceDN w:val="0"/>
        <w:adjustRightInd w:val="0"/>
        <w:spacing w:line="276" w:lineRule="auto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B2BD5B5" w14:textId="77777777" w:rsidR="00325272" w:rsidRPr="00325272" w:rsidRDefault="00325272" w:rsidP="00BA5276">
      <w:pPr>
        <w:pStyle w:val="Akapitzlist"/>
        <w:numPr>
          <w:ilvl w:val="3"/>
          <w:numId w:val="30"/>
        </w:numPr>
        <w:ind w:left="567" w:hanging="567"/>
        <w:jc w:val="both"/>
        <w:rPr>
          <w:rFonts w:cs="Calibri"/>
        </w:rPr>
      </w:pPr>
      <w:r w:rsidRPr="00325272">
        <w:rPr>
          <w:rFonts w:cs="Calibri"/>
        </w:rPr>
        <w:t>Strony oświadczają, że przysługuje im status odrębnych administratorów danych w rozumieniu art. 4 pkt 7 rozporządzenia Parlamentu Europejskiego i Rady nr 2016/679 z dnia 27 kwietnia 2016 r. w sprawie ochrony osób fizycznych w związku z przetwarzaniem danych osobowych i w sprawie swobodnego przepływu takich danych oraz uchylenia dyrektywy 95/46/WE (ogólne rozporządzenie o ochronie danych) (dalej zwanego: „RODO”).</w:t>
      </w:r>
    </w:p>
    <w:p w14:paraId="6BB25AE4" w14:textId="2A70E8D4" w:rsidR="00325272" w:rsidRPr="00325272" w:rsidRDefault="00325272" w:rsidP="00BA5276">
      <w:pPr>
        <w:pStyle w:val="Akapitzlist"/>
        <w:numPr>
          <w:ilvl w:val="3"/>
          <w:numId w:val="30"/>
        </w:numPr>
        <w:ind w:left="567" w:hanging="567"/>
        <w:jc w:val="both"/>
        <w:rPr>
          <w:rFonts w:cs="Calibri"/>
        </w:rPr>
      </w:pPr>
      <w:r w:rsidRPr="00325272">
        <w:rPr>
          <w:rFonts w:cs="Calibri"/>
        </w:rPr>
        <w:t>Każda ze Stron potwierdza przetwarzanie przez drugą Stronę danych osobowych udostępnionych przez Strony w dowolnym momencie (tj. przed, podczas albo po wygaśnięciu Umowy) .</w:t>
      </w:r>
    </w:p>
    <w:p w14:paraId="0DE6B5B6" w14:textId="6A2B3457" w:rsidR="00325272" w:rsidRDefault="00325272" w:rsidP="00BA5276">
      <w:pPr>
        <w:pStyle w:val="Akapitzlist"/>
        <w:numPr>
          <w:ilvl w:val="3"/>
          <w:numId w:val="30"/>
        </w:numPr>
        <w:ind w:left="567" w:hanging="567"/>
        <w:jc w:val="both"/>
        <w:rPr>
          <w:rFonts w:cs="Calibri"/>
        </w:rPr>
      </w:pPr>
      <w:r w:rsidRPr="00325272">
        <w:rPr>
          <w:rFonts w:cs="Calibri"/>
        </w:rPr>
        <w:t xml:space="preserve">Strony zobowiązane są do zastosowania wobec nich wszelkich zasad wynikających z przepisów RODO, w szczególności zaś w zakresie właściwego zabezpieczenia tych danych przed nieuprawnionym dostępem, zniszczeniem, uszkodzeniem lub utratą, a także spełnienia wobec osób, których dane otrzyma, obowiązku informacyjnego, o którym stanowi art. 14 RODO. Strony zobowiązują się wzajemnie do przekazania klauzul osobom reprezentującym strony, osobom do kontaktu oraz pracownikom i wszystkim osobom realizującym umowę. Klauzula informacyjna stanowi </w:t>
      </w:r>
      <w:r>
        <w:rPr>
          <w:rFonts w:cs="Calibri"/>
        </w:rPr>
        <w:t>pkt.4</w:t>
      </w:r>
    </w:p>
    <w:p w14:paraId="34E0C46A" w14:textId="77777777" w:rsidR="00BA5276" w:rsidRPr="00BA5276" w:rsidRDefault="00BA5276" w:rsidP="00BA5276">
      <w:pPr>
        <w:pStyle w:val="Akapitzlist"/>
        <w:numPr>
          <w:ilvl w:val="3"/>
          <w:numId w:val="30"/>
        </w:numPr>
        <w:ind w:left="567" w:hanging="567"/>
        <w:rPr>
          <w:rFonts w:cs="Calibri"/>
        </w:rPr>
      </w:pPr>
      <w:r w:rsidRPr="00BA5276">
        <w:rPr>
          <w:rFonts w:cs="Calibri"/>
        </w:rPr>
        <w:t xml:space="preserve">Zgodnie z art.13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U. UE. L. z 2016 r. Nr 119, str. 1 z </w:t>
      </w:r>
      <w:proofErr w:type="spellStart"/>
      <w:r w:rsidRPr="00BA5276">
        <w:rPr>
          <w:rFonts w:cs="Calibri"/>
        </w:rPr>
        <w:t>późn</w:t>
      </w:r>
      <w:proofErr w:type="spellEnd"/>
      <w:r w:rsidRPr="00BA5276">
        <w:rPr>
          <w:rFonts w:cs="Calibri"/>
        </w:rPr>
        <w:t>. zm.) [dalej RODO] informuje się, że:</w:t>
      </w:r>
    </w:p>
    <w:p w14:paraId="695B238C" w14:textId="77777777" w:rsidR="002E4061" w:rsidRPr="00F15A31" w:rsidRDefault="002E4061" w:rsidP="00EB4011">
      <w:pPr>
        <w:numPr>
          <w:ilvl w:val="0"/>
          <w:numId w:val="31"/>
        </w:numPr>
        <w:suppressAutoHyphens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F15A31">
        <w:rPr>
          <w:rFonts w:ascii="Calibri" w:hAnsi="Calibri" w:cs="Calibri"/>
          <w:sz w:val="22"/>
          <w:szCs w:val="22"/>
        </w:rPr>
        <w:t>administratorem danych osobowych jest Województwo Opolskie, z siedzibą w Opolu przy ul. Ostrówek 5, 45-088 Opole, NIP: 7543077565, REGON: 531412421, jak również organy i przedstawiciele Województwa Opolskiego, które działają w jego imieniu (np. Marszałek Województwa Opolskiego lub Zarząd Województwa Opolskiego) – w zależności od charakteru danej sprawy i realizowanego zadania.</w:t>
      </w:r>
    </w:p>
    <w:p w14:paraId="686FB1D6" w14:textId="77777777" w:rsidR="002E4061" w:rsidRPr="00F15A31" w:rsidRDefault="002E4061" w:rsidP="00EB4011">
      <w:pPr>
        <w:numPr>
          <w:ilvl w:val="0"/>
          <w:numId w:val="31"/>
        </w:numPr>
        <w:suppressAutoHyphens/>
        <w:spacing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F15A31">
        <w:rPr>
          <w:rFonts w:ascii="Calibri" w:hAnsi="Calibri" w:cs="Calibri"/>
          <w:sz w:val="22"/>
          <w:szCs w:val="22"/>
        </w:rPr>
        <w:t xml:space="preserve">Zamawiający jako administrator wyznaczył Inspektora Ochrony Danych w osobie Bożeny Krawczuk, z którym można się kontaktować w sprawach przetwarzania danych osobowych za pośrednictwem poczty elektronicznej: </w:t>
      </w:r>
      <w:hyperlink r:id="rId8" w:history="1">
        <w:r w:rsidRPr="00F15A31">
          <w:rPr>
            <w:rStyle w:val="Hipercze"/>
            <w:rFonts w:ascii="Calibri" w:hAnsi="Calibri" w:cs="Calibri"/>
            <w:b/>
            <w:bCs/>
            <w:sz w:val="22"/>
            <w:szCs w:val="22"/>
          </w:rPr>
          <w:t>iod@opolskie.pl</w:t>
        </w:r>
      </w:hyperlink>
      <w:r w:rsidRPr="00F15A31">
        <w:rPr>
          <w:rFonts w:ascii="Calibri" w:hAnsi="Calibri" w:cs="Calibri"/>
          <w:b/>
          <w:bCs/>
          <w:sz w:val="22"/>
          <w:szCs w:val="22"/>
        </w:rPr>
        <w:t>;</w:t>
      </w:r>
    </w:p>
    <w:p w14:paraId="200641E0" w14:textId="77777777" w:rsidR="002E4061" w:rsidRPr="00F15A31" w:rsidRDefault="002E4061" w:rsidP="00EB4011">
      <w:pPr>
        <w:numPr>
          <w:ilvl w:val="0"/>
          <w:numId w:val="31"/>
        </w:numPr>
        <w:suppressAutoHyphens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F15A31">
        <w:rPr>
          <w:rFonts w:ascii="Calibri" w:hAnsi="Calibri" w:cs="Calibri"/>
          <w:sz w:val="22"/>
          <w:szCs w:val="22"/>
        </w:rPr>
        <w:t xml:space="preserve">Zamawiający jako administrator będzie przetwarzał dane osobowe na podstawie art. 6 ust. 1 lit. c, e, f RODO, tj. przetwarzanie jest niezbędne w celu wykonania zadania realizowanego w interesie publicznym lub w ramach sprawowania władzy publicznej powierzonej administratorowi, a także wypełnienia obowiązku prawnego ciążącego na administratorze. </w:t>
      </w:r>
    </w:p>
    <w:p w14:paraId="2B19EDC4" w14:textId="601BA241" w:rsidR="002E4061" w:rsidRPr="00F15A31" w:rsidRDefault="002E4061" w:rsidP="00EB4011">
      <w:pPr>
        <w:numPr>
          <w:ilvl w:val="0"/>
          <w:numId w:val="31"/>
        </w:numPr>
        <w:suppressAutoHyphens/>
        <w:spacing w:line="276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</w:t>
      </w:r>
      <w:r w:rsidRPr="00F15A31">
        <w:rPr>
          <w:rFonts w:ascii="Calibri" w:hAnsi="Calibri" w:cs="Calibri"/>
          <w:sz w:val="22"/>
          <w:szCs w:val="22"/>
        </w:rPr>
        <w:t>ane osobowe w postaci imienia i nazwiska, stanowiska, nr telefonu, adresu email, przetwarzane będą w celach:</w:t>
      </w:r>
    </w:p>
    <w:p w14:paraId="1CC3454F" w14:textId="77777777" w:rsidR="002E4061" w:rsidRPr="00F15A31" w:rsidRDefault="002E4061" w:rsidP="00EB4011">
      <w:pPr>
        <w:numPr>
          <w:ilvl w:val="0"/>
          <w:numId w:val="32"/>
        </w:numPr>
        <w:suppressAutoHyphens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F15A31">
        <w:rPr>
          <w:rFonts w:ascii="Calibri" w:hAnsi="Calibri" w:cs="Calibri"/>
          <w:sz w:val="22"/>
          <w:szCs w:val="22"/>
        </w:rPr>
        <w:lastRenderedPageBreak/>
        <w:t>nawiązywania relacji związanych z realizacją projektów, podpisywania umów i ich realizacji, rozliczeń oraz pełnienie funkcji członka organu zarządzającego, pełnomocnika, prokurenta, osoby do kontaktu na podstawie art. 6 ust.1 lit. c, e, f RODO;</w:t>
      </w:r>
    </w:p>
    <w:p w14:paraId="0A4697A8" w14:textId="77777777" w:rsidR="002E4061" w:rsidRPr="00F15A31" w:rsidRDefault="002E4061" w:rsidP="00EB4011">
      <w:pPr>
        <w:numPr>
          <w:ilvl w:val="0"/>
          <w:numId w:val="32"/>
        </w:numPr>
        <w:suppressAutoHyphens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F15A31">
        <w:rPr>
          <w:rFonts w:ascii="Calibri" w:hAnsi="Calibri" w:cs="Calibri"/>
          <w:sz w:val="22"/>
          <w:szCs w:val="22"/>
        </w:rPr>
        <w:t>realizacji umowy gospodarczej bazując na podstawie prawnej art.6. ust.1.lit.b, c RODO;</w:t>
      </w:r>
    </w:p>
    <w:p w14:paraId="5134C519" w14:textId="3E187392" w:rsidR="002E4061" w:rsidRPr="00F15A31" w:rsidRDefault="002E4061" w:rsidP="00EB4011">
      <w:pPr>
        <w:numPr>
          <w:ilvl w:val="0"/>
          <w:numId w:val="32"/>
        </w:numPr>
        <w:suppressAutoHyphens/>
        <w:spacing w:line="276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</w:t>
      </w:r>
      <w:r w:rsidRPr="00F15A31">
        <w:rPr>
          <w:rFonts w:ascii="Calibri" w:hAnsi="Calibri" w:cs="Calibri"/>
          <w:sz w:val="22"/>
          <w:szCs w:val="22"/>
        </w:rPr>
        <w:t>ane osobowe przetwarzane będą w celu realizacji umowy jaka wiąże administratora z Pana</w:t>
      </w:r>
      <w:r>
        <w:rPr>
          <w:rFonts w:ascii="Calibri" w:hAnsi="Calibri" w:cs="Calibri"/>
          <w:sz w:val="22"/>
          <w:szCs w:val="22"/>
        </w:rPr>
        <w:t>/Pani</w:t>
      </w:r>
      <w:r w:rsidRPr="00F15A31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pracodawcą/</w:t>
      </w:r>
      <w:r w:rsidRPr="00F15A31">
        <w:rPr>
          <w:rFonts w:ascii="Calibri" w:hAnsi="Calibri" w:cs="Calibri"/>
          <w:sz w:val="22"/>
          <w:szCs w:val="22"/>
        </w:rPr>
        <w:t>zleceniodawcą oraz w celu wypełniania zadań jakie wykonuje Pan</w:t>
      </w:r>
      <w:r>
        <w:rPr>
          <w:rFonts w:ascii="Calibri" w:hAnsi="Calibri" w:cs="Calibri"/>
          <w:sz w:val="22"/>
          <w:szCs w:val="22"/>
        </w:rPr>
        <w:t>/Pani</w:t>
      </w:r>
      <w:r w:rsidRPr="00F15A31">
        <w:rPr>
          <w:rFonts w:ascii="Calibri" w:hAnsi="Calibri" w:cs="Calibri"/>
          <w:sz w:val="22"/>
          <w:szCs w:val="22"/>
        </w:rPr>
        <w:t xml:space="preserve"> dla swojego zleceniodawcy i administratora w związku z realizacją umowy, na podstawie art. 6 ust.1 lit. c, f RODO;</w:t>
      </w:r>
    </w:p>
    <w:p w14:paraId="707A2B58" w14:textId="77777777" w:rsidR="002E4061" w:rsidRPr="00F15A31" w:rsidRDefault="002E4061" w:rsidP="00EB4011">
      <w:pPr>
        <w:numPr>
          <w:ilvl w:val="0"/>
          <w:numId w:val="32"/>
        </w:numPr>
        <w:suppressAutoHyphens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F15A31">
        <w:rPr>
          <w:rFonts w:ascii="Calibri" w:hAnsi="Calibri" w:cs="Calibri"/>
          <w:sz w:val="22"/>
          <w:szCs w:val="22"/>
        </w:rPr>
        <w:t>realizacji obowiązków w zakresie egzekucji roszczeń - celu realizacji obowiązków w zakresie egzekucji z wierzytelności wynikających z kodeksu postępowania cywilnego, ustawy o postępowaniu egzekucyjnym w administracji ustawy o komornikach art. 6 ust.1 lit. c RODO - przez 3 lata od ostatniego potrącenia;</w:t>
      </w:r>
    </w:p>
    <w:p w14:paraId="19DDB1F4" w14:textId="77777777" w:rsidR="002E4061" w:rsidRPr="00F15A31" w:rsidRDefault="002E4061" w:rsidP="00EB4011">
      <w:pPr>
        <w:numPr>
          <w:ilvl w:val="0"/>
          <w:numId w:val="32"/>
        </w:numPr>
        <w:suppressAutoHyphens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F15A31">
        <w:rPr>
          <w:rFonts w:ascii="Calibri" w:hAnsi="Calibri" w:cs="Calibri"/>
          <w:sz w:val="22"/>
          <w:szCs w:val="22"/>
        </w:rPr>
        <w:t>realizacja obowiązków w zakresie rachunkowości w celu realizacji obowiązków wynikających z ustawy im dedykowanych art. 6 ust.1 lit. c RODO - przez 5 lat od końca roku, w którym nastąpiło zdarzenie;</w:t>
      </w:r>
    </w:p>
    <w:p w14:paraId="69008F2B" w14:textId="77777777" w:rsidR="002E4061" w:rsidRPr="00F15A31" w:rsidRDefault="002E4061" w:rsidP="00EB4011">
      <w:pPr>
        <w:numPr>
          <w:ilvl w:val="0"/>
          <w:numId w:val="32"/>
        </w:numPr>
        <w:suppressAutoHyphens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F15A31">
        <w:rPr>
          <w:rFonts w:ascii="Calibri" w:hAnsi="Calibri" w:cs="Calibri"/>
          <w:sz w:val="22"/>
          <w:szCs w:val="22"/>
        </w:rPr>
        <w:t xml:space="preserve">realizacji obowiązków podatkowych w celu realizacji obowiązków wynikających z przepisów podatkowych, w szczególności ordynacji podatkowej, ustawy o podatku dochodowym od osób prawnych, ustawy o podatku od dochodów i usług art. 6 ust.1 </w:t>
      </w:r>
      <w:proofErr w:type="spellStart"/>
      <w:r w:rsidRPr="00F15A31">
        <w:rPr>
          <w:rFonts w:ascii="Calibri" w:hAnsi="Calibri" w:cs="Calibri"/>
          <w:sz w:val="22"/>
          <w:szCs w:val="22"/>
        </w:rPr>
        <w:t>lit.c</w:t>
      </w:r>
      <w:proofErr w:type="spellEnd"/>
      <w:r w:rsidRPr="00F15A31">
        <w:rPr>
          <w:rFonts w:ascii="Calibri" w:hAnsi="Calibri" w:cs="Calibri"/>
          <w:sz w:val="22"/>
          <w:szCs w:val="22"/>
        </w:rPr>
        <w:t xml:space="preserve"> RODO - przez 5 lat od końca roku podatkowego;</w:t>
      </w:r>
    </w:p>
    <w:p w14:paraId="558140EF" w14:textId="77777777" w:rsidR="002E4061" w:rsidRPr="00F15A31" w:rsidRDefault="002E4061" w:rsidP="00EB4011">
      <w:pPr>
        <w:numPr>
          <w:ilvl w:val="0"/>
          <w:numId w:val="32"/>
        </w:numPr>
        <w:suppressAutoHyphens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F15A31">
        <w:rPr>
          <w:rFonts w:ascii="Calibri" w:hAnsi="Calibri" w:cs="Calibri"/>
          <w:sz w:val="22"/>
          <w:szCs w:val="22"/>
        </w:rPr>
        <w:t xml:space="preserve">dochodzenia roszczeń lub obrony przed roszczeniami w celu realizacji prawnie uzasadnionego interesu administratora polegającego na dochodzeniu swoich praw majątkowych lub niemajątkowych lub ochrony przed roszczeniami wobec administratora zgodnie z przepisami, w szczególności z kodeksem cywilnym art. 6 ust.1 </w:t>
      </w:r>
      <w:proofErr w:type="spellStart"/>
      <w:r w:rsidRPr="00F15A31">
        <w:rPr>
          <w:rFonts w:ascii="Calibri" w:hAnsi="Calibri" w:cs="Calibri"/>
          <w:sz w:val="22"/>
          <w:szCs w:val="22"/>
        </w:rPr>
        <w:t>lit.c</w:t>
      </w:r>
      <w:proofErr w:type="spellEnd"/>
      <w:r w:rsidRPr="00F15A31">
        <w:rPr>
          <w:rFonts w:ascii="Calibri" w:hAnsi="Calibri" w:cs="Calibri"/>
          <w:sz w:val="22"/>
          <w:szCs w:val="22"/>
        </w:rPr>
        <w:t>, f RODO- przez 3 lata od zakończenia współpracy.</w:t>
      </w:r>
    </w:p>
    <w:p w14:paraId="5AA4E245" w14:textId="5600AAF3" w:rsidR="002E4061" w:rsidRPr="00F15A31" w:rsidRDefault="002E4061" w:rsidP="00EB4011">
      <w:pPr>
        <w:numPr>
          <w:ilvl w:val="0"/>
          <w:numId w:val="31"/>
        </w:numPr>
        <w:suppressAutoHyphens/>
        <w:spacing w:line="276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</w:t>
      </w:r>
      <w:r w:rsidRPr="00F15A31">
        <w:rPr>
          <w:rFonts w:ascii="Calibri" w:hAnsi="Calibri" w:cs="Calibri"/>
          <w:sz w:val="22"/>
          <w:szCs w:val="22"/>
        </w:rPr>
        <w:t>ane osobowe będą przetwarzane przez okres:</w:t>
      </w:r>
    </w:p>
    <w:p w14:paraId="02895BEB" w14:textId="77777777" w:rsidR="002E4061" w:rsidRPr="00F15A31" w:rsidRDefault="002E4061" w:rsidP="00EB4011">
      <w:pPr>
        <w:numPr>
          <w:ilvl w:val="0"/>
          <w:numId w:val="33"/>
        </w:numPr>
        <w:suppressAutoHyphens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F15A31">
        <w:rPr>
          <w:rFonts w:ascii="Calibri" w:hAnsi="Calibri" w:cs="Calibri"/>
          <w:sz w:val="22"/>
          <w:szCs w:val="22"/>
        </w:rPr>
        <w:t>dokonywania rozliczeń realizacji umowy pomiędzy stronami, przez okres współpracy w zakresie rachunkowości i obowiązków podatkowych – przez 5 lat od końca roku podatkowego;</w:t>
      </w:r>
    </w:p>
    <w:p w14:paraId="6A97FA98" w14:textId="77777777" w:rsidR="002E4061" w:rsidRPr="00F15A31" w:rsidRDefault="002E4061" w:rsidP="00EB4011">
      <w:pPr>
        <w:numPr>
          <w:ilvl w:val="0"/>
          <w:numId w:val="33"/>
        </w:numPr>
        <w:suppressAutoHyphens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F15A31">
        <w:rPr>
          <w:rFonts w:ascii="Calibri" w:hAnsi="Calibri" w:cs="Calibri"/>
          <w:sz w:val="22"/>
          <w:szCs w:val="22"/>
        </w:rPr>
        <w:t>realizacji obowiązków z zakresie egzekucji roszczeń – przez 3 lata od ostatniego potrącenia;</w:t>
      </w:r>
    </w:p>
    <w:p w14:paraId="63758A36" w14:textId="77777777" w:rsidR="002E4061" w:rsidRPr="00F15A31" w:rsidRDefault="002E4061" w:rsidP="00EB4011">
      <w:pPr>
        <w:numPr>
          <w:ilvl w:val="0"/>
          <w:numId w:val="33"/>
        </w:numPr>
        <w:suppressAutoHyphens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F15A31">
        <w:rPr>
          <w:rFonts w:ascii="Calibri" w:hAnsi="Calibri" w:cs="Calibri"/>
          <w:sz w:val="22"/>
          <w:szCs w:val="22"/>
        </w:rPr>
        <w:t>dochodzenia roszczeń lub obrony przed roszczeniami – przez 3 lata od zakończenia współpracy.</w:t>
      </w:r>
    </w:p>
    <w:p w14:paraId="2F44272A" w14:textId="55ED0594" w:rsidR="002E4061" w:rsidRPr="00F15A31" w:rsidRDefault="002E4061" w:rsidP="00EB4011">
      <w:pPr>
        <w:numPr>
          <w:ilvl w:val="0"/>
          <w:numId w:val="31"/>
        </w:numPr>
        <w:suppressAutoHyphens/>
        <w:spacing w:line="276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</w:t>
      </w:r>
      <w:r w:rsidRPr="00F15A31">
        <w:rPr>
          <w:rFonts w:ascii="Calibri" w:hAnsi="Calibri" w:cs="Calibri"/>
          <w:sz w:val="22"/>
          <w:szCs w:val="22"/>
        </w:rPr>
        <w:t>ane osobowe mogą zostać przekazane:</w:t>
      </w:r>
    </w:p>
    <w:p w14:paraId="649F3F29" w14:textId="77777777" w:rsidR="002E4061" w:rsidRPr="00F15A31" w:rsidRDefault="002E4061" w:rsidP="00EB4011">
      <w:pPr>
        <w:numPr>
          <w:ilvl w:val="0"/>
          <w:numId w:val="34"/>
        </w:numPr>
        <w:suppressAutoHyphens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F15A31">
        <w:rPr>
          <w:rFonts w:ascii="Calibri" w:hAnsi="Calibri" w:cs="Calibri"/>
          <w:sz w:val="22"/>
          <w:szCs w:val="22"/>
        </w:rPr>
        <w:t xml:space="preserve">podmiotom współpracującym z Administratorem (np. kancelariom prawnym, firmom audytorskim, firmom ubezpieczeniowym, firmom serwisującym urządzenia i niszczącym dokumenty, operatorom pocztowym i firmom kurierskim), Poczcie Polskiej Spółka Akcyjna, będącej operatorem wyznaczonym w ramach usługi </w:t>
      </w:r>
      <w:proofErr w:type="spellStart"/>
      <w:r w:rsidRPr="00F15A31">
        <w:rPr>
          <w:rFonts w:ascii="Calibri" w:hAnsi="Calibri" w:cs="Calibri"/>
          <w:sz w:val="22"/>
          <w:szCs w:val="22"/>
        </w:rPr>
        <w:t>eDoręczenia</w:t>
      </w:r>
      <w:proofErr w:type="spellEnd"/>
      <w:r w:rsidRPr="00F15A31">
        <w:rPr>
          <w:rFonts w:ascii="Calibri" w:hAnsi="Calibri" w:cs="Calibri"/>
          <w:sz w:val="22"/>
          <w:szCs w:val="22"/>
        </w:rPr>
        <w:t>;</w:t>
      </w:r>
    </w:p>
    <w:p w14:paraId="4C46FDFB" w14:textId="77777777" w:rsidR="002E4061" w:rsidRPr="00F15A31" w:rsidRDefault="002E4061" w:rsidP="00EB4011">
      <w:pPr>
        <w:numPr>
          <w:ilvl w:val="0"/>
          <w:numId w:val="34"/>
        </w:numPr>
        <w:suppressAutoHyphens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F15A31">
        <w:rPr>
          <w:rFonts w:ascii="Calibri" w:hAnsi="Calibri" w:cs="Calibri"/>
          <w:sz w:val="22"/>
          <w:szCs w:val="22"/>
        </w:rPr>
        <w:t>osobom/podmiotom występującym w zakresie udzielenia informacji publicznej na podstawie realizacji przepisów ustawy z dnia 6 września 2001 r. o dostępie do informacji publicznej;</w:t>
      </w:r>
    </w:p>
    <w:p w14:paraId="5A8A6A36" w14:textId="77777777" w:rsidR="002E4061" w:rsidRPr="00F15A31" w:rsidRDefault="002E4061" w:rsidP="00EB4011">
      <w:pPr>
        <w:numPr>
          <w:ilvl w:val="0"/>
          <w:numId w:val="34"/>
        </w:numPr>
        <w:suppressAutoHyphens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F15A31">
        <w:rPr>
          <w:rFonts w:ascii="Calibri" w:hAnsi="Calibri" w:cs="Calibri"/>
          <w:sz w:val="22"/>
          <w:szCs w:val="22"/>
        </w:rPr>
        <w:t>naszym podwykonawcom i usługodawcom (podmiotom przetwarzającym), któr</w:t>
      </w:r>
      <w:r>
        <w:rPr>
          <w:rFonts w:ascii="Calibri" w:hAnsi="Calibri" w:cs="Calibri"/>
          <w:sz w:val="22"/>
          <w:szCs w:val="22"/>
        </w:rPr>
        <w:t>zy</w:t>
      </w:r>
      <w:r w:rsidRPr="00F15A31">
        <w:rPr>
          <w:rFonts w:ascii="Calibri" w:hAnsi="Calibri" w:cs="Calibri"/>
          <w:sz w:val="22"/>
          <w:szCs w:val="22"/>
        </w:rPr>
        <w:t xml:space="preserve"> świadczą usługi na rzecz administratora danych i którym te dane są powierzane (np. firmie świadczącej usługi IT, dostawcom hostingu);</w:t>
      </w:r>
    </w:p>
    <w:p w14:paraId="0B198644" w14:textId="77777777" w:rsidR="002E4061" w:rsidRPr="00F15A31" w:rsidRDefault="002E4061" w:rsidP="00EB4011">
      <w:pPr>
        <w:numPr>
          <w:ilvl w:val="0"/>
          <w:numId w:val="34"/>
        </w:numPr>
        <w:suppressAutoHyphens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F15A31">
        <w:rPr>
          <w:rFonts w:ascii="Calibri" w:hAnsi="Calibri" w:cs="Calibri"/>
          <w:sz w:val="22"/>
          <w:szCs w:val="22"/>
        </w:rPr>
        <w:t>oraz innym podmiotom, gdy wynika to z przepisów prawa.</w:t>
      </w:r>
    </w:p>
    <w:p w14:paraId="6D40A0B6" w14:textId="691DFE6A" w:rsidR="002E4061" w:rsidRPr="00F15A31" w:rsidRDefault="002E4061" w:rsidP="00EB4011">
      <w:pPr>
        <w:numPr>
          <w:ilvl w:val="0"/>
          <w:numId w:val="31"/>
        </w:numPr>
        <w:suppressAutoHyphens/>
        <w:spacing w:line="276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</w:t>
      </w:r>
      <w:r w:rsidRPr="00F15A31">
        <w:rPr>
          <w:rFonts w:ascii="Calibri" w:hAnsi="Calibri" w:cs="Calibri"/>
          <w:sz w:val="22"/>
          <w:szCs w:val="22"/>
        </w:rPr>
        <w:t>ane nie będą przekazywane do państw trzecich lub organizacji międzynarodowych.</w:t>
      </w:r>
    </w:p>
    <w:p w14:paraId="6362674B" w14:textId="131983CF" w:rsidR="002E4061" w:rsidRPr="00F15A31" w:rsidRDefault="002E4061" w:rsidP="00EB4011">
      <w:pPr>
        <w:numPr>
          <w:ilvl w:val="0"/>
          <w:numId w:val="31"/>
        </w:numPr>
        <w:suppressAutoHyphens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F15A31">
        <w:rPr>
          <w:rFonts w:ascii="Calibri" w:hAnsi="Calibri" w:cs="Calibri"/>
          <w:sz w:val="22"/>
          <w:szCs w:val="22"/>
        </w:rPr>
        <w:lastRenderedPageBreak/>
        <w:t>Posiada Pan</w:t>
      </w:r>
      <w:r>
        <w:rPr>
          <w:rFonts w:ascii="Calibri" w:hAnsi="Calibri" w:cs="Calibri"/>
          <w:sz w:val="22"/>
          <w:szCs w:val="22"/>
        </w:rPr>
        <w:t>/Pani</w:t>
      </w:r>
      <w:r w:rsidRPr="00F15A31">
        <w:rPr>
          <w:rFonts w:ascii="Calibri" w:hAnsi="Calibri" w:cs="Calibri"/>
          <w:sz w:val="22"/>
          <w:szCs w:val="22"/>
        </w:rPr>
        <w:t xml:space="preserve"> prawo dostępu do treści swoich danych oraz prawo ich sprostowania, usunięcia, ograniczenia przetwarzania, prawo do przenoszenia danych oraz wyrażenia sprzeciwu.</w:t>
      </w:r>
    </w:p>
    <w:p w14:paraId="512187C7" w14:textId="39CA27F7" w:rsidR="002E4061" w:rsidRPr="00F15A31" w:rsidRDefault="002E4061" w:rsidP="00EB4011">
      <w:pPr>
        <w:numPr>
          <w:ilvl w:val="0"/>
          <w:numId w:val="31"/>
        </w:numPr>
        <w:suppressAutoHyphens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F15A31">
        <w:rPr>
          <w:rFonts w:ascii="Calibri" w:hAnsi="Calibri" w:cs="Calibri"/>
          <w:sz w:val="22"/>
          <w:szCs w:val="22"/>
        </w:rPr>
        <w:t>Podanie danych osobowych jest dobrowolne, lecz niezbędne do wypełnienia obowiązku ciążącego na administratorze i realizacji umowy.</w:t>
      </w:r>
    </w:p>
    <w:p w14:paraId="0E62CDD7" w14:textId="42D5C601" w:rsidR="002E4061" w:rsidRPr="00F15A31" w:rsidRDefault="002E4061" w:rsidP="00EB4011">
      <w:pPr>
        <w:numPr>
          <w:ilvl w:val="0"/>
          <w:numId w:val="31"/>
        </w:numPr>
        <w:suppressAutoHyphens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F15A31">
        <w:rPr>
          <w:rFonts w:ascii="Calibri" w:hAnsi="Calibri" w:cs="Calibri"/>
          <w:sz w:val="22"/>
          <w:szCs w:val="22"/>
        </w:rPr>
        <w:t xml:space="preserve">Informujemy, że nie podejmujemy decyzji w sposób zautomatyzowany i </w:t>
      </w:r>
      <w:r w:rsidR="00EB4011">
        <w:rPr>
          <w:rFonts w:ascii="Calibri" w:hAnsi="Calibri" w:cs="Calibri"/>
          <w:sz w:val="22"/>
          <w:szCs w:val="22"/>
        </w:rPr>
        <w:t>podane</w:t>
      </w:r>
      <w:r w:rsidRPr="00F15A31">
        <w:rPr>
          <w:rFonts w:ascii="Calibri" w:hAnsi="Calibri" w:cs="Calibri"/>
          <w:sz w:val="22"/>
          <w:szCs w:val="22"/>
        </w:rPr>
        <w:t xml:space="preserve"> dane nie</w:t>
      </w:r>
      <w:r>
        <w:rPr>
          <w:rFonts w:ascii="Calibri" w:hAnsi="Calibri" w:cs="Calibri"/>
          <w:sz w:val="22"/>
          <w:szCs w:val="22"/>
        </w:rPr>
        <w:t xml:space="preserve"> </w:t>
      </w:r>
      <w:r w:rsidRPr="00F15A31">
        <w:rPr>
          <w:rFonts w:ascii="Calibri" w:hAnsi="Calibri" w:cs="Calibri"/>
          <w:sz w:val="22"/>
          <w:szCs w:val="22"/>
        </w:rPr>
        <w:t>są profilowane.</w:t>
      </w:r>
    </w:p>
    <w:p w14:paraId="7F7F5DD6" w14:textId="33F262F7" w:rsidR="002E4061" w:rsidRPr="00F15A31" w:rsidRDefault="002E4061" w:rsidP="00EB4011">
      <w:pPr>
        <w:numPr>
          <w:ilvl w:val="0"/>
          <w:numId w:val="31"/>
        </w:numPr>
        <w:suppressAutoHyphens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F15A31">
        <w:rPr>
          <w:rFonts w:ascii="Calibri" w:hAnsi="Calibri" w:cs="Calibri"/>
          <w:sz w:val="22"/>
          <w:szCs w:val="22"/>
        </w:rPr>
        <w:t>Przysługuje Panu</w:t>
      </w:r>
      <w:r w:rsidR="00EB4011">
        <w:rPr>
          <w:rFonts w:ascii="Calibri" w:hAnsi="Calibri" w:cs="Calibri"/>
          <w:sz w:val="22"/>
          <w:szCs w:val="22"/>
        </w:rPr>
        <w:t>/Pani</w:t>
      </w:r>
      <w:r w:rsidRPr="00F15A31">
        <w:rPr>
          <w:rFonts w:ascii="Calibri" w:hAnsi="Calibri" w:cs="Calibri"/>
          <w:sz w:val="22"/>
          <w:szCs w:val="22"/>
        </w:rPr>
        <w:t xml:space="preserve"> prawo wniesienia skargi do organu nadzorczego zajmującego się ochroną danych osobowych na adres Urzędu Ochrony Danych Osobowych, ul. Stawki 2, 00-193 Warszawa (od 01.07.2025 r. do końca 2027 r. - ul. Moniuszki 1A, 00-014 Warszawa), przez elektroniczną skrzynkę podawczą dostępną na stronie: https://www.uodo.goy.pl/pl/p/kontakt;  telefonicznie: (22) 53103 00).), jeżeli uzna Pan, że</w:t>
      </w:r>
      <w:r w:rsidR="00F93235">
        <w:rPr>
          <w:rFonts w:ascii="Calibri" w:hAnsi="Calibri" w:cs="Calibri"/>
          <w:sz w:val="22"/>
          <w:szCs w:val="22"/>
        </w:rPr>
        <w:t> </w:t>
      </w:r>
      <w:r w:rsidRPr="00F15A31">
        <w:rPr>
          <w:rFonts w:ascii="Calibri" w:hAnsi="Calibri" w:cs="Calibri"/>
          <w:sz w:val="22"/>
          <w:szCs w:val="22"/>
        </w:rPr>
        <w:t>przetwarzanie Pana danych osobowych narusza przepisy RODO.</w:t>
      </w:r>
    </w:p>
    <w:p w14:paraId="543FC570" w14:textId="0DB99296" w:rsidR="002E4061" w:rsidRPr="00F15A31" w:rsidRDefault="002E4061" w:rsidP="00EB4011">
      <w:pPr>
        <w:numPr>
          <w:ilvl w:val="0"/>
          <w:numId w:val="31"/>
        </w:numPr>
        <w:suppressAutoHyphens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F15A31">
        <w:rPr>
          <w:rFonts w:ascii="Calibri" w:hAnsi="Calibri" w:cs="Calibri"/>
          <w:sz w:val="22"/>
          <w:szCs w:val="22"/>
        </w:rPr>
        <w:t>Dane pozyskaliśmy od Pana</w:t>
      </w:r>
      <w:r w:rsidR="00EB4011">
        <w:rPr>
          <w:rFonts w:ascii="Calibri" w:hAnsi="Calibri" w:cs="Calibri"/>
          <w:sz w:val="22"/>
          <w:szCs w:val="22"/>
        </w:rPr>
        <w:t>/Pani</w:t>
      </w:r>
      <w:r w:rsidRPr="00F15A31">
        <w:rPr>
          <w:rFonts w:ascii="Calibri" w:hAnsi="Calibri" w:cs="Calibri"/>
          <w:sz w:val="22"/>
          <w:szCs w:val="22"/>
        </w:rPr>
        <w:t xml:space="preserve"> zleceniodawcy oraz dostępnych źródeł jakim</w:t>
      </w:r>
      <w:r>
        <w:rPr>
          <w:rFonts w:ascii="Calibri" w:hAnsi="Calibri" w:cs="Calibri"/>
          <w:sz w:val="22"/>
          <w:szCs w:val="22"/>
        </w:rPr>
        <w:t>i</w:t>
      </w:r>
      <w:r w:rsidRPr="00F15A31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są</w:t>
      </w:r>
      <w:r w:rsidRPr="00F15A31">
        <w:rPr>
          <w:rFonts w:ascii="Calibri" w:hAnsi="Calibri" w:cs="Calibri"/>
          <w:sz w:val="22"/>
          <w:szCs w:val="22"/>
        </w:rPr>
        <w:t xml:space="preserve"> KRS, </w:t>
      </w:r>
      <w:proofErr w:type="spellStart"/>
      <w:r w:rsidRPr="00F15A31">
        <w:rPr>
          <w:rFonts w:ascii="Calibri" w:hAnsi="Calibri" w:cs="Calibri"/>
          <w:sz w:val="22"/>
          <w:szCs w:val="22"/>
        </w:rPr>
        <w:t>CEiDG</w:t>
      </w:r>
      <w:proofErr w:type="spellEnd"/>
      <w:r w:rsidRPr="00F15A31">
        <w:rPr>
          <w:rFonts w:ascii="Calibri" w:hAnsi="Calibri" w:cs="Calibri"/>
          <w:sz w:val="22"/>
          <w:szCs w:val="22"/>
        </w:rPr>
        <w:t>.</w:t>
      </w:r>
    </w:p>
    <w:p w14:paraId="2D864CB4" w14:textId="77777777" w:rsidR="002E4061" w:rsidRPr="008E5DBE" w:rsidRDefault="002E4061" w:rsidP="00EB4011">
      <w:pPr>
        <w:numPr>
          <w:ilvl w:val="0"/>
          <w:numId w:val="30"/>
        </w:numPr>
        <w:suppressAutoHyphens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8E5DBE">
        <w:rPr>
          <w:rFonts w:ascii="Calibri" w:hAnsi="Calibri" w:cs="Calibri"/>
          <w:sz w:val="22"/>
          <w:szCs w:val="22"/>
        </w:rPr>
        <w:t xml:space="preserve">Wykonawca wyraża zgodę na nieodpłatne, nieograniczone czasowo i terytorialnie, wielokrotne publikowanie przez Zamawiającego wizerunku Wykonawcy, utrwalonego na fotografiach wykonanych w związku z realizacją przedmiotu niniejszej umowy, zwłaszcza z udziałem w gali, </w:t>
      </w:r>
      <w:r w:rsidRPr="008E5DBE">
        <w:rPr>
          <w:rFonts w:ascii="Calibri" w:hAnsi="Calibri" w:cs="Calibri"/>
          <w:sz w:val="22"/>
          <w:szCs w:val="22"/>
        </w:rPr>
        <w:br/>
        <w:t>o której mowa w § 1 ust. 2 pkt 2 umowy, na stronie internetowej oraz portalu społecznościowym Facebook Urzędu Marszałkowskiego Województwa Opolskiego, w celu promocji działalności Zamawiającego.</w:t>
      </w:r>
    </w:p>
    <w:p w14:paraId="0CEFEEA8" w14:textId="77777777" w:rsidR="00EB4011" w:rsidRDefault="00EB4011" w:rsidP="00EB4011">
      <w:pPr>
        <w:pStyle w:val="Tekstpodstawowy"/>
        <w:spacing w:line="276" w:lineRule="auto"/>
        <w:rPr>
          <w:rFonts w:ascii="Calibri" w:hAnsi="Calibri" w:cs="Calibri"/>
          <w:b/>
          <w:sz w:val="22"/>
          <w:szCs w:val="22"/>
        </w:rPr>
      </w:pPr>
    </w:p>
    <w:p w14:paraId="66A080C6" w14:textId="77777777" w:rsidR="00EB4011" w:rsidRDefault="002E4061" w:rsidP="00EB4011">
      <w:pPr>
        <w:spacing w:line="276" w:lineRule="auto"/>
        <w:rPr>
          <w:rFonts w:ascii="Calibri" w:hAnsi="Calibri" w:cs="Calibri"/>
          <w:b/>
          <w:sz w:val="22"/>
          <w:szCs w:val="22"/>
        </w:rPr>
      </w:pPr>
      <w:r w:rsidRPr="00746F34">
        <w:rPr>
          <w:rFonts w:ascii="Calibri" w:hAnsi="Calibri" w:cs="Calibri"/>
          <w:b/>
          <w:sz w:val="22"/>
          <w:szCs w:val="22"/>
        </w:rPr>
        <w:t xml:space="preserve">§ </w:t>
      </w:r>
      <w:r w:rsidR="00EB4011">
        <w:rPr>
          <w:rFonts w:ascii="Calibri" w:hAnsi="Calibri" w:cs="Calibri"/>
          <w:b/>
          <w:sz w:val="22"/>
          <w:szCs w:val="22"/>
        </w:rPr>
        <w:t xml:space="preserve">10 </w:t>
      </w:r>
    </w:p>
    <w:p w14:paraId="591A5CE5" w14:textId="3CC4D808" w:rsidR="002E4061" w:rsidRDefault="00EB4011" w:rsidP="00EB4011">
      <w:pPr>
        <w:spacing w:line="276" w:lineRule="auto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Przeciwdziałania agresji </w:t>
      </w:r>
    </w:p>
    <w:p w14:paraId="636A9D8C" w14:textId="38502BE9" w:rsidR="002E4061" w:rsidRDefault="002E4061" w:rsidP="00EB4011">
      <w:pPr>
        <w:spacing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746F34">
        <w:rPr>
          <w:rFonts w:ascii="Calibri" w:hAnsi="Calibri" w:cs="Calibri"/>
          <w:sz w:val="22"/>
          <w:szCs w:val="22"/>
        </w:rPr>
        <w:t>Wykonawca działający na podstawie art.7 ust. 1 i 9 ustawy z dnia 13 kwietnia 2022 r. o szczególnych rozwiązaniach w zakresie przeciwdziałania wspieraniu agresji na Ukrainę oraz służących ochronie bezpieczeństwa narodowego (</w:t>
      </w:r>
      <w:proofErr w:type="spellStart"/>
      <w:r w:rsidRPr="00746F34">
        <w:rPr>
          <w:rFonts w:ascii="Calibri" w:hAnsi="Calibri" w:cs="Calibri"/>
          <w:sz w:val="22"/>
          <w:szCs w:val="22"/>
        </w:rPr>
        <w:t>t.j</w:t>
      </w:r>
      <w:proofErr w:type="spellEnd"/>
      <w:r w:rsidRPr="00746F34">
        <w:rPr>
          <w:rFonts w:ascii="Calibri" w:hAnsi="Calibri" w:cs="Calibri"/>
          <w:sz w:val="22"/>
          <w:szCs w:val="22"/>
        </w:rPr>
        <w:t>. Dz.U. 2025 r. poz. 514) oświadcza, że nie podlega wykluczeniu z</w:t>
      </w:r>
      <w:r w:rsidR="00F93235">
        <w:rPr>
          <w:rFonts w:ascii="Calibri" w:hAnsi="Calibri" w:cs="Calibri"/>
          <w:sz w:val="22"/>
          <w:szCs w:val="22"/>
        </w:rPr>
        <w:t> </w:t>
      </w:r>
      <w:r w:rsidRPr="00746F34">
        <w:rPr>
          <w:rFonts w:ascii="Calibri" w:hAnsi="Calibri" w:cs="Calibri"/>
          <w:sz w:val="22"/>
          <w:szCs w:val="22"/>
        </w:rPr>
        <w:t>postępowania o udzieleniu niniejszego zamówienia.</w:t>
      </w:r>
    </w:p>
    <w:p w14:paraId="6500B0DC" w14:textId="77777777" w:rsidR="00821AD7" w:rsidRDefault="00821AD7" w:rsidP="00EB4011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6A27242B" w14:textId="24152831" w:rsidR="00821AD7" w:rsidRPr="00821AD7" w:rsidRDefault="00821AD7" w:rsidP="00821AD7">
      <w:pPr>
        <w:pStyle w:val="tekst"/>
        <w:spacing w:before="0" w:after="0" w:line="276" w:lineRule="auto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821AD7">
        <w:rPr>
          <w:rFonts w:asciiTheme="minorHAnsi" w:hAnsiTheme="minorHAnsi" w:cstheme="minorHAnsi"/>
          <w:b/>
          <w:bCs/>
          <w:sz w:val="22"/>
          <w:szCs w:val="22"/>
        </w:rPr>
        <w:t xml:space="preserve">§ </w:t>
      </w:r>
      <w:r w:rsidR="001B24FF">
        <w:rPr>
          <w:rFonts w:asciiTheme="minorHAnsi" w:hAnsiTheme="minorHAnsi" w:cstheme="minorHAnsi"/>
          <w:b/>
          <w:bCs/>
          <w:sz w:val="22"/>
          <w:szCs w:val="22"/>
        </w:rPr>
        <w:t>11</w:t>
      </w:r>
    </w:p>
    <w:p w14:paraId="6DB0C890" w14:textId="05E8D1DC" w:rsidR="00821AD7" w:rsidRDefault="00821AD7" w:rsidP="00821AD7">
      <w:pPr>
        <w:pStyle w:val="tekst"/>
        <w:spacing w:before="0" w:after="0" w:line="276" w:lineRule="auto"/>
        <w:jc w:val="left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Ochrona sygnalistów</w:t>
      </w:r>
    </w:p>
    <w:p w14:paraId="320B3CD1" w14:textId="77777777" w:rsidR="00821AD7" w:rsidRPr="00821AD7" w:rsidRDefault="00821AD7" w:rsidP="00821AD7">
      <w:pPr>
        <w:pStyle w:val="tekst"/>
        <w:spacing w:before="0" w:after="0" w:line="276" w:lineRule="auto"/>
        <w:rPr>
          <w:rFonts w:asciiTheme="minorHAnsi" w:hAnsiTheme="minorHAnsi" w:cstheme="minorHAnsi"/>
          <w:sz w:val="22"/>
          <w:szCs w:val="22"/>
        </w:rPr>
      </w:pPr>
      <w:r w:rsidRPr="00821AD7">
        <w:rPr>
          <w:rFonts w:asciiTheme="minorHAnsi" w:hAnsiTheme="minorHAnsi" w:cstheme="minorHAnsi"/>
          <w:sz w:val="22"/>
          <w:szCs w:val="22"/>
        </w:rPr>
        <w:t xml:space="preserve">W Urzędzie Marszałkowskim Województwa Opolskiego została wdrożona wewnętrzna procedura dokonywania zgłoszeń naruszeń prawa i podejmowania działań następczych, zgodnie z Zarządzeniem Nr 83/2024 Marszałka Województwa Opolskiego z dnia 25.09.2024 r. z </w:t>
      </w:r>
      <w:proofErr w:type="spellStart"/>
      <w:r w:rsidRPr="00821AD7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Pr="00821AD7">
        <w:rPr>
          <w:rFonts w:asciiTheme="minorHAnsi" w:hAnsiTheme="minorHAnsi" w:cstheme="minorHAnsi"/>
          <w:sz w:val="22"/>
          <w:szCs w:val="22"/>
        </w:rPr>
        <w:t xml:space="preserve"> zm. Treść zarządzenia znajduje się na stronie Biuletynu Informacji Publicznej Samorządu Województwa Opolskiego</w:t>
      </w:r>
      <w:r>
        <w:rPr>
          <w:rFonts w:asciiTheme="minorHAnsi" w:hAnsiTheme="minorHAnsi" w:cstheme="minorHAnsi"/>
          <w:sz w:val="22"/>
          <w:szCs w:val="22"/>
        </w:rPr>
        <w:t>:</w:t>
      </w:r>
      <w:r w:rsidRPr="00821AD7">
        <w:t xml:space="preserve"> </w:t>
      </w:r>
      <w:hyperlink r:id="rId9" w:history="1">
        <w:r w:rsidRPr="00821AD7">
          <w:rPr>
            <w:rStyle w:val="Hipercze"/>
            <w:rFonts w:asciiTheme="minorHAnsi" w:eastAsia="Calibri" w:hAnsiTheme="minorHAnsi" w:cstheme="minorHAnsi"/>
            <w:sz w:val="22"/>
            <w:szCs w:val="22"/>
          </w:rPr>
          <w:t>https://bip.opolskie.pl/2025/02/zgloszenia-wewnetrzne/</w:t>
        </w:r>
      </w:hyperlink>
    </w:p>
    <w:p w14:paraId="3437EF28" w14:textId="77777777" w:rsidR="00821AD7" w:rsidRDefault="00821AD7" w:rsidP="00116DF5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C6B7639" w14:textId="77777777" w:rsidR="00F93235" w:rsidRDefault="00F93235" w:rsidP="00116DF5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A5F2A27" w14:textId="02E8C355" w:rsidR="00233087" w:rsidRPr="00F65681" w:rsidRDefault="00296883" w:rsidP="00821AD7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65681">
        <w:rPr>
          <w:rFonts w:asciiTheme="minorHAnsi" w:hAnsiTheme="minorHAnsi" w:cstheme="minorHAnsi"/>
          <w:b/>
          <w:bCs/>
          <w:sz w:val="22"/>
          <w:szCs w:val="22"/>
        </w:rPr>
        <w:t>§</w:t>
      </w:r>
      <w:r w:rsidR="00741570" w:rsidRPr="00F6568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1B24FF">
        <w:rPr>
          <w:rFonts w:asciiTheme="minorHAnsi" w:hAnsiTheme="minorHAnsi" w:cstheme="minorHAnsi"/>
          <w:b/>
          <w:bCs/>
          <w:sz w:val="22"/>
          <w:szCs w:val="22"/>
        </w:rPr>
        <w:t>12</w:t>
      </w:r>
    </w:p>
    <w:p w14:paraId="3FE0E47F" w14:textId="77777777" w:rsidR="00741570" w:rsidRPr="00F65681" w:rsidRDefault="00741570" w:rsidP="00116DF5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F65681">
        <w:rPr>
          <w:rFonts w:asciiTheme="minorHAnsi" w:hAnsiTheme="minorHAnsi" w:cstheme="minorHAnsi"/>
          <w:b/>
          <w:bCs/>
          <w:sz w:val="22"/>
          <w:szCs w:val="22"/>
        </w:rPr>
        <w:t>Postanowienia końcowe</w:t>
      </w:r>
    </w:p>
    <w:p w14:paraId="31AABD2C" w14:textId="77777777" w:rsidR="00466F44" w:rsidRPr="00F65681" w:rsidRDefault="00466F44" w:rsidP="000A39EA">
      <w:pPr>
        <w:numPr>
          <w:ilvl w:val="0"/>
          <w:numId w:val="11"/>
        </w:numPr>
        <w:spacing w:line="276" w:lineRule="auto"/>
        <w:ind w:left="357" w:hanging="357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F6568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Ilekroć w niniejszej umowie jest mowa o dniu lub dniach roboczych należy przez to rozumieć - wszystkie dni roku oprócz sobót i dni ustawowo wolnych od pracy. </w:t>
      </w:r>
    </w:p>
    <w:p w14:paraId="7E27FD13" w14:textId="77777777" w:rsidR="00666686" w:rsidRPr="00F65681" w:rsidRDefault="00131E02" w:rsidP="000A39EA">
      <w:pPr>
        <w:numPr>
          <w:ilvl w:val="0"/>
          <w:numId w:val="11"/>
        </w:numPr>
        <w:spacing w:line="276" w:lineRule="auto"/>
        <w:ind w:left="357" w:hanging="357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F65681">
        <w:rPr>
          <w:rFonts w:asciiTheme="minorHAnsi" w:eastAsia="Calibri" w:hAnsiTheme="minorHAnsi" w:cstheme="minorHAnsi"/>
          <w:sz w:val="22"/>
          <w:szCs w:val="22"/>
          <w:lang w:eastAsia="en-US"/>
        </w:rPr>
        <w:t>Wszelkie spory wynikające z niniejszej umowy będzie rozstrzygał sąd właściwy rzeczowo dla siedziby Zamawiającego.</w:t>
      </w:r>
    </w:p>
    <w:p w14:paraId="5F24B5AA" w14:textId="77777777" w:rsidR="00666686" w:rsidRPr="00F65681" w:rsidRDefault="00131E02" w:rsidP="000A39EA">
      <w:pPr>
        <w:numPr>
          <w:ilvl w:val="0"/>
          <w:numId w:val="11"/>
        </w:numPr>
        <w:spacing w:line="276" w:lineRule="auto"/>
        <w:ind w:left="357" w:hanging="357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F6568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Wykonawca jest zobowiązany do informowania Zamawiającego o zmianie formy prawnej prowadzonej działalności, o wszczęciu postępowania układowego lub upadłościowego oraz zmianie jego sytuacji ekonomicznej mogącej mieć wpływ na realizację umowy oraz o zmianie </w:t>
      </w:r>
      <w:r w:rsidRPr="00F65681">
        <w:rPr>
          <w:rFonts w:asciiTheme="minorHAnsi" w:eastAsia="Calibri" w:hAnsiTheme="minorHAnsi" w:cstheme="minorHAnsi"/>
          <w:sz w:val="22"/>
          <w:szCs w:val="22"/>
          <w:lang w:eastAsia="en-US"/>
        </w:rPr>
        <w:lastRenderedPageBreak/>
        <w:t>siedziby firmy pod rygorem skutków prawnych wynikających z zaniechania, w tym do uznania za doręczoną korespondencję skierowaną na ostatni adres podany przez Wykonawcę.</w:t>
      </w:r>
    </w:p>
    <w:p w14:paraId="1E5A2D07" w14:textId="1AAC815A" w:rsidR="00666686" w:rsidRPr="002574D1" w:rsidRDefault="00131E02" w:rsidP="000A39EA">
      <w:pPr>
        <w:numPr>
          <w:ilvl w:val="0"/>
          <w:numId w:val="11"/>
        </w:numPr>
        <w:spacing w:line="276" w:lineRule="auto"/>
        <w:ind w:left="357" w:hanging="357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2574D1">
        <w:rPr>
          <w:rFonts w:asciiTheme="minorHAnsi" w:eastAsia="Calibri" w:hAnsiTheme="minorHAnsi" w:cstheme="minorHAnsi"/>
          <w:sz w:val="22"/>
          <w:szCs w:val="22"/>
          <w:lang w:eastAsia="en-US"/>
        </w:rPr>
        <w:t>W sprawach nieuregulowanych postanowieniami niniejszej umowy mają zastosowanie przepisy ustawy z dnia 23 kwietnia 1964 r. Kodeks cywilny (</w:t>
      </w:r>
      <w:r w:rsidR="009944C5" w:rsidRPr="002574D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Dz. U. z </w:t>
      </w:r>
      <w:r w:rsidR="00A2228C" w:rsidRPr="002574D1">
        <w:rPr>
          <w:rFonts w:asciiTheme="minorHAnsi" w:eastAsia="Calibri" w:hAnsiTheme="minorHAnsi" w:cstheme="minorHAnsi"/>
          <w:sz w:val="22"/>
          <w:szCs w:val="22"/>
          <w:lang w:eastAsia="en-US"/>
        </w:rPr>
        <w:t>2025</w:t>
      </w:r>
      <w:r w:rsidR="009944C5" w:rsidRPr="002574D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r. poz. </w:t>
      </w:r>
      <w:r w:rsidR="00BC2BD0" w:rsidRPr="002574D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1071 z </w:t>
      </w:r>
      <w:proofErr w:type="spellStart"/>
      <w:r w:rsidR="00BC2BD0" w:rsidRPr="002574D1">
        <w:rPr>
          <w:rFonts w:asciiTheme="minorHAnsi" w:eastAsia="Calibri" w:hAnsiTheme="minorHAnsi" w:cstheme="minorHAnsi"/>
          <w:sz w:val="22"/>
          <w:szCs w:val="22"/>
          <w:lang w:eastAsia="en-US"/>
        </w:rPr>
        <w:t>późn</w:t>
      </w:r>
      <w:proofErr w:type="spellEnd"/>
      <w:r w:rsidR="00BC2BD0" w:rsidRPr="002574D1">
        <w:rPr>
          <w:rFonts w:asciiTheme="minorHAnsi" w:eastAsia="Calibri" w:hAnsiTheme="minorHAnsi" w:cstheme="minorHAnsi"/>
          <w:sz w:val="22"/>
          <w:szCs w:val="22"/>
          <w:lang w:eastAsia="en-US"/>
        </w:rPr>
        <w:t>. zm.</w:t>
      </w:r>
      <w:r w:rsidRPr="002574D1">
        <w:rPr>
          <w:rFonts w:asciiTheme="minorHAnsi" w:eastAsia="Calibri" w:hAnsiTheme="minorHAnsi" w:cstheme="minorHAnsi"/>
          <w:sz w:val="22"/>
          <w:szCs w:val="22"/>
          <w:lang w:eastAsia="en-US"/>
        </w:rPr>
        <w:t>), ustawy z dnia 11 września 2019 r. - Prawo Zamówień Publicznyc</w:t>
      </w:r>
      <w:r w:rsidR="00AC69AC" w:rsidRPr="002574D1">
        <w:rPr>
          <w:rFonts w:asciiTheme="minorHAnsi" w:eastAsia="Calibri" w:hAnsiTheme="minorHAnsi" w:cstheme="minorHAnsi"/>
          <w:sz w:val="22"/>
          <w:szCs w:val="22"/>
          <w:lang w:eastAsia="en-US"/>
        </w:rPr>
        <w:t>h (Dz. U. z 202</w:t>
      </w:r>
      <w:r w:rsidR="00BC2BD0" w:rsidRPr="002574D1">
        <w:rPr>
          <w:rFonts w:asciiTheme="minorHAnsi" w:eastAsia="Calibri" w:hAnsiTheme="minorHAnsi" w:cstheme="minorHAnsi"/>
          <w:sz w:val="22"/>
          <w:szCs w:val="22"/>
          <w:lang w:eastAsia="en-US"/>
        </w:rPr>
        <w:t>4</w:t>
      </w:r>
      <w:r w:rsidR="00AC69AC" w:rsidRPr="002574D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r. poz. 1</w:t>
      </w:r>
      <w:r w:rsidR="00BC2BD0" w:rsidRPr="002574D1">
        <w:rPr>
          <w:rFonts w:asciiTheme="minorHAnsi" w:eastAsia="Calibri" w:hAnsiTheme="minorHAnsi" w:cstheme="minorHAnsi"/>
          <w:sz w:val="22"/>
          <w:szCs w:val="22"/>
          <w:lang w:eastAsia="en-US"/>
        </w:rPr>
        <w:t>320</w:t>
      </w:r>
      <w:r w:rsidR="00AC69AC" w:rsidRPr="002574D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z </w:t>
      </w:r>
      <w:proofErr w:type="spellStart"/>
      <w:r w:rsidRPr="002574D1">
        <w:rPr>
          <w:rFonts w:asciiTheme="minorHAnsi" w:eastAsia="Calibri" w:hAnsiTheme="minorHAnsi" w:cstheme="minorHAnsi"/>
          <w:sz w:val="22"/>
          <w:szCs w:val="22"/>
          <w:lang w:eastAsia="en-US"/>
        </w:rPr>
        <w:t>późn</w:t>
      </w:r>
      <w:proofErr w:type="spellEnd"/>
      <w:r w:rsidRPr="002574D1">
        <w:rPr>
          <w:rFonts w:asciiTheme="minorHAnsi" w:eastAsia="Calibri" w:hAnsiTheme="minorHAnsi" w:cstheme="minorHAnsi"/>
          <w:sz w:val="22"/>
          <w:szCs w:val="22"/>
          <w:lang w:eastAsia="en-US"/>
        </w:rPr>
        <w:t>. zm.).</w:t>
      </w:r>
    </w:p>
    <w:p w14:paraId="047E1919" w14:textId="77777777" w:rsidR="00956B55" w:rsidRPr="00F65681" w:rsidRDefault="00E33994" w:rsidP="000A39EA">
      <w:pPr>
        <w:numPr>
          <w:ilvl w:val="0"/>
          <w:numId w:val="11"/>
        </w:numPr>
        <w:spacing w:line="276" w:lineRule="auto"/>
        <w:ind w:left="357" w:hanging="357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F65681">
        <w:rPr>
          <w:rFonts w:asciiTheme="minorHAnsi" w:hAnsiTheme="minorHAnsi" w:cstheme="minorHAnsi"/>
          <w:sz w:val="22"/>
          <w:szCs w:val="22"/>
        </w:rPr>
        <w:t>Niniejszą umowę sporządzono w dwóch jednobrzmiących egzemplarzach jeden dla Za</w:t>
      </w:r>
      <w:r w:rsidR="00277362" w:rsidRPr="00F65681">
        <w:rPr>
          <w:rFonts w:asciiTheme="minorHAnsi" w:hAnsiTheme="minorHAnsi" w:cstheme="minorHAnsi"/>
          <w:sz w:val="22"/>
          <w:szCs w:val="22"/>
        </w:rPr>
        <w:t>mawiającego jeden dla Wykonawcy.</w:t>
      </w:r>
    </w:p>
    <w:p w14:paraId="7495865B" w14:textId="77777777" w:rsidR="00956B55" w:rsidRPr="00F65681" w:rsidRDefault="00956B55" w:rsidP="00116DF5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7504CB1" w14:textId="77777777" w:rsidR="00783DC6" w:rsidRPr="00821AD7" w:rsidRDefault="00783DC6" w:rsidP="00821AD7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E9AF10D" w14:textId="77777777" w:rsidR="008C7640" w:rsidRPr="00F65681" w:rsidRDefault="008C7640" w:rsidP="00116DF5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91E55E4" w14:textId="77777777" w:rsidR="00CB42EC" w:rsidRPr="00F65681" w:rsidRDefault="00CB42EC" w:rsidP="00116DF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BD1E153" w14:textId="77777777" w:rsidR="002B1C09" w:rsidRPr="00F65681" w:rsidRDefault="002B1C09" w:rsidP="00116DF5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F65681">
        <w:rPr>
          <w:rFonts w:asciiTheme="minorHAnsi" w:hAnsiTheme="minorHAnsi" w:cstheme="minorHAnsi"/>
          <w:b/>
          <w:bCs/>
          <w:sz w:val="22"/>
          <w:szCs w:val="22"/>
        </w:rPr>
        <w:t>ZAMAWIAJĄCY</w:t>
      </w:r>
      <w:r w:rsidRPr="00F65681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F65681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F65681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284761" w:rsidRPr="00F65681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284761" w:rsidRPr="00F65681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F65681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F65681">
        <w:rPr>
          <w:rFonts w:asciiTheme="minorHAnsi" w:hAnsiTheme="minorHAnsi" w:cstheme="minorHAnsi"/>
          <w:b/>
          <w:bCs/>
          <w:sz w:val="22"/>
          <w:szCs w:val="22"/>
        </w:rPr>
        <w:tab/>
        <w:t>WYKONAWCA</w:t>
      </w:r>
    </w:p>
    <w:tbl>
      <w:tblPr>
        <w:tblStyle w:val="Tabela-Siatka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2"/>
        <w:gridCol w:w="4322"/>
      </w:tblGrid>
      <w:tr w:rsidR="00895BF0" w:rsidRPr="00F65681" w14:paraId="1D5B242F" w14:textId="77777777" w:rsidTr="00F17C67">
        <w:trPr>
          <w:trHeight w:val="1134"/>
        </w:trPr>
        <w:tc>
          <w:tcPr>
            <w:tcW w:w="0" w:type="auto"/>
            <w:vAlign w:val="center"/>
          </w:tcPr>
          <w:p w14:paraId="0DBDEA4C" w14:textId="77777777" w:rsidR="00895BF0" w:rsidRPr="00F65681" w:rsidRDefault="00895BF0" w:rsidP="00116DF5">
            <w:pPr>
              <w:widowControl w:val="0"/>
              <w:suppressAutoHyphens/>
              <w:spacing w:line="276" w:lineRule="auto"/>
              <w:jc w:val="both"/>
              <w:rPr>
                <w:rFonts w:asciiTheme="minorHAnsi" w:hAnsiTheme="minorHAnsi" w:cstheme="minorHAnsi"/>
                <w:kern w:val="1"/>
                <w:sz w:val="22"/>
                <w:szCs w:val="22"/>
                <w:lang w:eastAsia="hi-IN" w:bidi="hi-IN"/>
              </w:rPr>
            </w:pPr>
            <w:r w:rsidRPr="00F65681">
              <w:rPr>
                <w:rFonts w:asciiTheme="minorHAnsi" w:hAnsiTheme="minorHAnsi" w:cstheme="minorHAnsi"/>
                <w:kern w:val="1"/>
                <w:sz w:val="22"/>
                <w:szCs w:val="22"/>
                <w:lang w:eastAsia="hi-IN" w:bidi="hi-IN"/>
              </w:rPr>
              <w:t>……………………………………………..</w:t>
            </w:r>
          </w:p>
        </w:tc>
        <w:tc>
          <w:tcPr>
            <w:tcW w:w="0" w:type="auto"/>
            <w:vAlign w:val="center"/>
          </w:tcPr>
          <w:p w14:paraId="49D2217A" w14:textId="77777777" w:rsidR="00895BF0" w:rsidRPr="00F65681" w:rsidRDefault="00895BF0" w:rsidP="00116DF5">
            <w:pPr>
              <w:widowControl w:val="0"/>
              <w:suppressAutoHyphens/>
              <w:spacing w:line="276" w:lineRule="auto"/>
              <w:jc w:val="both"/>
              <w:rPr>
                <w:rFonts w:asciiTheme="minorHAnsi" w:hAnsiTheme="minorHAnsi" w:cstheme="minorHAnsi"/>
                <w:kern w:val="1"/>
                <w:sz w:val="22"/>
                <w:szCs w:val="22"/>
                <w:lang w:eastAsia="hi-IN" w:bidi="hi-IN"/>
              </w:rPr>
            </w:pPr>
            <w:r w:rsidRPr="00F65681">
              <w:rPr>
                <w:rFonts w:asciiTheme="minorHAnsi" w:hAnsiTheme="minorHAnsi" w:cstheme="minorHAnsi"/>
                <w:kern w:val="1"/>
                <w:sz w:val="22"/>
                <w:szCs w:val="22"/>
                <w:lang w:eastAsia="hi-IN" w:bidi="hi-IN"/>
              </w:rPr>
              <w:t>……………………………………………..</w:t>
            </w:r>
          </w:p>
        </w:tc>
      </w:tr>
      <w:tr w:rsidR="00895BF0" w:rsidRPr="00116DF5" w14:paraId="1110DCFD" w14:textId="77777777" w:rsidTr="00F121AD">
        <w:trPr>
          <w:trHeight w:val="1134"/>
        </w:trPr>
        <w:tc>
          <w:tcPr>
            <w:tcW w:w="4322" w:type="dxa"/>
            <w:vAlign w:val="center"/>
          </w:tcPr>
          <w:p w14:paraId="27564C11" w14:textId="77777777" w:rsidR="009473AE" w:rsidRDefault="00895BF0" w:rsidP="00116DF5">
            <w:pPr>
              <w:widowControl w:val="0"/>
              <w:suppressAutoHyphens/>
              <w:spacing w:line="276" w:lineRule="auto"/>
              <w:jc w:val="both"/>
              <w:rPr>
                <w:rFonts w:asciiTheme="minorHAnsi" w:hAnsiTheme="minorHAnsi" w:cstheme="minorHAnsi"/>
                <w:kern w:val="1"/>
                <w:sz w:val="22"/>
                <w:szCs w:val="22"/>
                <w:lang w:eastAsia="hi-IN" w:bidi="hi-IN"/>
              </w:rPr>
            </w:pPr>
            <w:r w:rsidRPr="00F65681">
              <w:rPr>
                <w:rFonts w:asciiTheme="minorHAnsi" w:hAnsiTheme="minorHAnsi" w:cstheme="minorHAnsi"/>
                <w:kern w:val="1"/>
                <w:sz w:val="22"/>
                <w:szCs w:val="22"/>
                <w:lang w:eastAsia="hi-IN" w:bidi="hi-IN"/>
              </w:rPr>
              <w:t>……………………………………………..</w:t>
            </w:r>
          </w:p>
          <w:p w14:paraId="028DC8D3" w14:textId="77777777" w:rsidR="009473AE" w:rsidRDefault="009473AE" w:rsidP="00116DF5">
            <w:pPr>
              <w:widowControl w:val="0"/>
              <w:suppressAutoHyphens/>
              <w:spacing w:line="276" w:lineRule="auto"/>
              <w:jc w:val="both"/>
              <w:rPr>
                <w:rFonts w:asciiTheme="minorHAnsi" w:hAnsiTheme="minorHAnsi" w:cstheme="minorHAnsi"/>
                <w:kern w:val="1"/>
                <w:sz w:val="22"/>
                <w:szCs w:val="22"/>
                <w:lang w:eastAsia="hi-IN" w:bidi="hi-IN"/>
              </w:rPr>
            </w:pPr>
          </w:p>
          <w:p w14:paraId="723AEDB7" w14:textId="77777777" w:rsidR="009473AE" w:rsidRDefault="009473AE" w:rsidP="00116DF5">
            <w:pPr>
              <w:widowControl w:val="0"/>
              <w:suppressAutoHyphens/>
              <w:spacing w:line="276" w:lineRule="auto"/>
              <w:jc w:val="both"/>
              <w:rPr>
                <w:rFonts w:asciiTheme="minorHAnsi" w:hAnsiTheme="minorHAnsi" w:cstheme="minorHAnsi"/>
                <w:kern w:val="1"/>
                <w:sz w:val="22"/>
                <w:szCs w:val="22"/>
                <w:lang w:eastAsia="hi-IN" w:bidi="hi-IN"/>
              </w:rPr>
            </w:pPr>
          </w:p>
          <w:p w14:paraId="4C87D0E7" w14:textId="145DEC32" w:rsidR="00F121AD" w:rsidRPr="00116DF5" w:rsidRDefault="00F121AD" w:rsidP="00116DF5">
            <w:pPr>
              <w:widowControl w:val="0"/>
              <w:suppressAutoHyphens/>
              <w:spacing w:line="276" w:lineRule="auto"/>
              <w:jc w:val="both"/>
              <w:rPr>
                <w:rFonts w:asciiTheme="minorHAnsi" w:hAnsiTheme="minorHAnsi" w:cstheme="minorHAnsi"/>
                <w:kern w:val="1"/>
                <w:sz w:val="22"/>
                <w:szCs w:val="22"/>
                <w:lang w:eastAsia="hi-IN" w:bidi="hi-IN"/>
              </w:rPr>
            </w:pPr>
            <w:r>
              <w:rPr>
                <w:rFonts w:asciiTheme="minorHAnsi" w:hAnsiTheme="minorHAnsi" w:cstheme="minorHAnsi"/>
                <w:kern w:val="1"/>
                <w:sz w:val="22"/>
                <w:szCs w:val="22"/>
                <w:lang w:eastAsia="hi-IN" w:bidi="hi-IN"/>
              </w:rPr>
              <w:t>Załączniki:</w:t>
            </w:r>
          </w:p>
        </w:tc>
        <w:tc>
          <w:tcPr>
            <w:tcW w:w="4322" w:type="dxa"/>
            <w:vAlign w:val="center"/>
          </w:tcPr>
          <w:p w14:paraId="1165FFBE" w14:textId="77777777" w:rsidR="00895BF0" w:rsidRPr="00116DF5" w:rsidRDefault="00895BF0" w:rsidP="00116DF5">
            <w:pPr>
              <w:widowControl w:val="0"/>
              <w:suppressAutoHyphens/>
              <w:spacing w:line="276" w:lineRule="auto"/>
              <w:jc w:val="both"/>
              <w:rPr>
                <w:rFonts w:asciiTheme="minorHAnsi" w:hAnsiTheme="minorHAnsi" w:cstheme="minorHAnsi"/>
                <w:kern w:val="1"/>
                <w:sz w:val="22"/>
                <w:szCs w:val="22"/>
                <w:lang w:eastAsia="hi-IN" w:bidi="hi-IN"/>
              </w:rPr>
            </w:pPr>
          </w:p>
        </w:tc>
      </w:tr>
    </w:tbl>
    <w:p w14:paraId="4EFA9BE5" w14:textId="4570FEDA" w:rsidR="006C49A8" w:rsidRDefault="00F121AD" w:rsidP="00116DF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65681">
        <w:rPr>
          <w:rFonts w:asciiTheme="minorHAnsi" w:hAnsiTheme="minorHAnsi" w:cstheme="minorHAnsi"/>
          <w:sz w:val="22"/>
          <w:szCs w:val="22"/>
        </w:rPr>
        <w:t xml:space="preserve">załącznik nr 1 </w:t>
      </w:r>
      <w:r>
        <w:rPr>
          <w:rFonts w:asciiTheme="minorHAnsi" w:hAnsiTheme="minorHAnsi" w:cstheme="minorHAnsi"/>
          <w:sz w:val="22"/>
          <w:szCs w:val="22"/>
        </w:rPr>
        <w:t xml:space="preserve">- </w:t>
      </w:r>
      <w:proofErr w:type="spellStart"/>
      <w:r>
        <w:rPr>
          <w:rFonts w:asciiTheme="minorHAnsi" w:hAnsiTheme="minorHAnsi" w:cstheme="minorHAnsi"/>
          <w:sz w:val="22"/>
          <w:szCs w:val="22"/>
        </w:rPr>
        <w:t>opz</w:t>
      </w:r>
      <w:proofErr w:type="spellEnd"/>
    </w:p>
    <w:p w14:paraId="534EE7B6" w14:textId="02C5C86A" w:rsidR="00F121AD" w:rsidRDefault="00F121AD" w:rsidP="00116DF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65681">
        <w:rPr>
          <w:rFonts w:asciiTheme="minorHAnsi" w:hAnsiTheme="minorHAnsi" w:cstheme="minorHAnsi"/>
          <w:sz w:val="22"/>
          <w:szCs w:val="22"/>
        </w:rPr>
        <w:t xml:space="preserve">załącznik nr </w:t>
      </w:r>
      <w:r>
        <w:rPr>
          <w:rFonts w:asciiTheme="minorHAnsi" w:hAnsiTheme="minorHAnsi" w:cstheme="minorHAnsi"/>
          <w:sz w:val="22"/>
          <w:szCs w:val="22"/>
        </w:rPr>
        <w:t>2</w:t>
      </w:r>
      <w:r w:rsidRPr="00F65681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- oferta Wykonawcy</w:t>
      </w:r>
    </w:p>
    <w:p w14:paraId="15184B62" w14:textId="52BC29D4" w:rsidR="008E7A0B" w:rsidRDefault="008E7A0B" w:rsidP="00116DF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załącznik nr 3 – oświadczenie wykonawcy </w:t>
      </w:r>
      <w:r w:rsidR="00F93235">
        <w:rPr>
          <w:rFonts w:asciiTheme="minorHAnsi" w:hAnsiTheme="minorHAnsi" w:cstheme="minorHAnsi"/>
          <w:sz w:val="22"/>
          <w:szCs w:val="22"/>
        </w:rPr>
        <w:t xml:space="preserve">lub podwykonawcy </w:t>
      </w:r>
      <w:r w:rsidR="00F93235" w:rsidRPr="00F65681">
        <w:rPr>
          <w:rFonts w:asciiTheme="minorHAnsi" w:hAnsiTheme="minorHAnsi" w:cstheme="minorHAnsi"/>
          <w:bCs/>
          <w:sz w:val="22"/>
          <w:szCs w:val="22"/>
        </w:rPr>
        <w:t>o zatrudnieniu na podstawie umowy o pracę osób wykonujących czynności</w:t>
      </w:r>
      <w:r w:rsidR="00F93235">
        <w:rPr>
          <w:rFonts w:asciiTheme="minorHAnsi" w:hAnsiTheme="minorHAnsi" w:cstheme="minorHAnsi"/>
          <w:bCs/>
          <w:sz w:val="22"/>
          <w:szCs w:val="22"/>
        </w:rPr>
        <w:t xml:space="preserve"> drukarskie,</w:t>
      </w:r>
      <w:r w:rsidR="00F93235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składane przed podpisaniem umowy</w:t>
      </w:r>
    </w:p>
    <w:sectPr w:rsidR="008E7A0B" w:rsidSect="00914A74">
      <w:footerReference w:type="default" r:id="rId10"/>
      <w:pgSz w:w="11906" w:h="16838"/>
      <w:pgMar w:top="709" w:right="1418" w:bottom="113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1B8B81" w14:textId="77777777" w:rsidR="00C41BCD" w:rsidRDefault="00C41BCD">
      <w:r>
        <w:separator/>
      </w:r>
    </w:p>
  </w:endnote>
  <w:endnote w:type="continuationSeparator" w:id="0">
    <w:p w14:paraId="665E47DE" w14:textId="77777777" w:rsidR="00C41BCD" w:rsidRDefault="00C41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02695989"/>
      <w:docPartObj>
        <w:docPartGallery w:val="Page Numbers (Bottom of Page)"/>
        <w:docPartUnique/>
      </w:docPartObj>
    </w:sdtPr>
    <w:sdtEndPr/>
    <w:sdtContent>
      <w:p w14:paraId="58B3F282" w14:textId="4482BBFA" w:rsidR="00745B3C" w:rsidRDefault="00745B3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4FF96BB" w14:textId="77777777" w:rsidR="0042173D" w:rsidRDefault="0042173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15EDD6" w14:textId="77777777" w:rsidR="00C41BCD" w:rsidRDefault="00C41BCD">
      <w:r>
        <w:separator/>
      </w:r>
    </w:p>
  </w:footnote>
  <w:footnote w:type="continuationSeparator" w:id="0">
    <w:p w14:paraId="51B1E35F" w14:textId="77777777" w:rsidR="00C41BCD" w:rsidRDefault="00C41B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2860561A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hint="default"/>
        <w:color w:val="auto"/>
      </w:rPr>
    </w:lvl>
  </w:abstractNum>
  <w:abstractNum w:abstractNumId="1" w15:restartNumberingAfterBreak="0">
    <w:nsid w:val="00000003"/>
    <w:multiLevelType w:val="multilevel"/>
    <w:tmpl w:val="F1BC3A5C"/>
    <w:name w:val="WW8Num3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color w:val="auto"/>
      </w:rPr>
    </w:lvl>
    <w:lvl w:ilvl="1">
      <w:start w:val="1"/>
      <w:numFmt w:val="decimal"/>
      <w:lvlText w:val="%2)"/>
      <w:lvlJc w:val="left"/>
      <w:pPr>
        <w:tabs>
          <w:tab w:val="num" w:pos="726"/>
        </w:tabs>
        <w:ind w:left="726" w:hanging="363"/>
      </w:pPr>
    </w:lvl>
    <w:lvl w:ilvl="2">
      <w:start w:val="1"/>
      <w:numFmt w:val="lowerRoman"/>
      <w:suff w:val="nothing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</w:lvl>
  </w:abstractNum>
  <w:abstractNum w:abstractNumId="3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</w:lvl>
  </w:abstractNum>
  <w:abstractNum w:abstractNumId="4" w15:restartNumberingAfterBreak="0">
    <w:nsid w:val="00000007"/>
    <w:multiLevelType w:val="multilevel"/>
    <w:tmpl w:val="00000007"/>
    <w:name w:val="WW8Num7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2"/>
      <w:numFmt w:val="decimal"/>
      <w:lvlText w:val="%2."/>
      <w:lvlJc w:val="left"/>
      <w:pPr>
        <w:tabs>
          <w:tab w:val="num" w:pos="363"/>
        </w:tabs>
        <w:ind w:left="363" w:hanging="363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00000009"/>
    <w:multiLevelType w:val="multilevel"/>
    <w:tmpl w:val="2F62473E"/>
    <w:name w:val="WW8Num9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ascii="Calibri" w:hAnsi="Calibri" w:cs="Arial" w:hint="default"/>
        <w:sz w:val="22"/>
        <w:szCs w:val="22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000000A"/>
    <w:multiLevelType w:val="multilevel"/>
    <w:tmpl w:val="6E1CB324"/>
    <w:name w:val="WW8Num10"/>
    <w:lvl w:ilvl="0">
      <w:start w:val="1"/>
      <w:numFmt w:val="decimal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18A2C75"/>
    <w:multiLevelType w:val="hybridMultilevel"/>
    <w:tmpl w:val="12F00222"/>
    <w:lvl w:ilvl="0" w:tplc="04150011">
      <w:start w:val="1"/>
      <w:numFmt w:val="decimal"/>
      <w:lvlText w:val="%1)"/>
      <w:lvlJc w:val="left"/>
      <w:pPr>
        <w:ind w:left="6030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06226AA8"/>
    <w:multiLevelType w:val="hybridMultilevel"/>
    <w:tmpl w:val="F584586C"/>
    <w:lvl w:ilvl="0" w:tplc="04150011">
      <w:start w:val="1"/>
      <w:numFmt w:val="decimal"/>
      <w:lvlText w:val="%1)"/>
      <w:lvlJc w:val="left"/>
      <w:pPr>
        <w:tabs>
          <w:tab w:val="num" w:pos="363"/>
        </w:tabs>
        <w:ind w:left="363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887645B"/>
    <w:multiLevelType w:val="hybridMultilevel"/>
    <w:tmpl w:val="89D09058"/>
    <w:lvl w:ilvl="0" w:tplc="241210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8B832DE"/>
    <w:multiLevelType w:val="hybridMultilevel"/>
    <w:tmpl w:val="DDFA4CD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AB58FD3C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B0E4459"/>
    <w:multiLevelType w:val="hybridMultilevel"/>
    <w:tmpl w:val="A8D8E526"/>
    <w:lvl w:ilvl="0" w:tplc="2482F4D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3E4EF1"/>
    <w:multiLevelType w:val="hybridMultilevel"/>
    <w:tmpl w:val="6E5C5022"/>
    <w:name w:val="WW8Num52222"/>
    <w:lvl w:ilvl="0" w:tplc="BE7C2788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11533E"/>
    <w:multiLevelType w:val="hybridMultilevel"/>
    <w:tmpl w:val="64547402"/>
    <w:lvl w:ilvl="0" w:tplc="04150017">
      <w:start w:val="1"/>
      <w:numFmt w:val="lowerLetter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5" w15:restartNumberingAfterBreak="0">
    <w:nsid w:val="14484D5A"/>
    <w:multiLevelType w:val="hybridMultilevel"/>
    <w:tmpl w:val="7304F7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716621E"/>
    <w:multiLevelType w:val="multilevel"/>
    <w:tmpl w:val="7910DD04"/>
    <w:styleLink w:val="umow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ordin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03652F"/>
    <w:multiLevelType w:val="hybridMultilevel"/>
    <w:tmpl w:val="33906452"/>
    <w:name w:val="WW8Num52"/>
    <w:lvl w:ilvl="0" w:tplc="BEB2650E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8714F6"/>
    <w:multiLevelType w:val="multilevel"/>
    <w:tmpl w:val="F3B04262"/>
    <w:name w:val="WW8Num32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726"/>
        </w:tabs>
        <w:ind w:left="726" w:hanging="363"/>
      </w:pPr>
      <w:rPr>
        <w:rFonts w:hint="default"/>
      </w:rPr>
    </w:lvl>
    <w:lvl w:ilvl="2">
      <w:start w:val="1"/>
      <w:numFmt w:val="lowerRoman"/>
      <w:suff w:val="nothing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suff w:val="nothing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suff w:val="nothing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suff w:val="nothing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suff w:val="nothing"/>
      <w:lvlText w:val="%9."/>
      <w:lvlJc w:val="right"/>
      <w:pPr>
        <w:ind w:left="0" w:firstLine="0"/>
      </w:pPr>
      <w:rPr>
        <w:rFonts w:hint="default"/>
      </w:rPr>
    </w:lvl>
  </w:abstractNum>
  <w:abstractNum w:abstractNumId="19" w15:restartNumberingAfterBreak="0">
    <w:nsid w:val="20AE5E67"/>
    <w:multiLevelType w:val="hybridMultilevel"/>
    <w:tmpl w:val="9D3A422C"/>
    <w:lvl w:ilvl="0" w:tplc="A2D43B48">
      <w:start w:val="1"/>
      <w:numFmt w:val="decimal"/>
      <w:lvlText w:val="%1)"/>
      <w:lvlJc w:val="left"/>
      <w:pPr>
        <w:ind w:left="150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0" w15:restartNumberingAfterBreak="0">
    <w:nsid w:val="2205533D"/>
    <w:multiLevelType w:val="hybridMultilevel"/>
    <w:tmpl w:val="6A886C7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25184BA8"/>
    <w:multiLevelType w:val="hybridMultilevel"/>
    <w:tmpl w:val="54800EBE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2" w15:restartNumberingAfterBreak="0">
    <w:nsid w:val="32C03139"/>
    <w:multiLevelType w:val="hybridMultilevel"/>
    <w:tmpl w:val="066E074E"/>
    <w:name w:val="WW8Num5222"/>
    <w:lvl w:ilvl="0" w:tplc="A3CEA02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4804C7"/>
    <w:multiLevelType w:val="hybridMultilevel"/>
    <w:tmpl w:val="EDB28DE6"/>
    <w:lvl w:ilvl="0" w:tplc="A2D43B48">
      <w:start w:val="1"/>
      <w:numFmt w:val="decimal"/>
      <w:lvlText w:val="%1)"/>
      <w:lvlJc w:val="left"/>
      <w:pPr>
        <w:ind w:left="150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4" w15:restartNumberingAfterBreak="0">
    <w:nsid w:val="43C06928"/>
    <w:multiLevelType w:val="hybridMultilevel"/>
    <w:tmpl w:val="E990BA18"/>
    <w:lvl w:ilvl="0" w:tplc="0415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6934279"/>
    <w:multiLevelType w:val="multilevel"/>
    <w:tmpl w:val="72103A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i w:val="0"/>
        <w:iCs w:val="0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6" w15:restartNumberingAfterBreak="0">
    <w:nsid w:val="48A646B1"/>
    <w:multiLevelType w:val="hybridMultilevel"/>
    <w:tmpl w:val="86F0349E"/>
    <w:lvl w:ilvl="0" w:tplc="A2D43B48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94808AB"/>
    <w:multiLevelType w:val="hybridMultilevel"/>
    <w:tmpl w:val="1EFE66E4"/>
    <w:lvl w:ilvl="0" w:tplc="6074E142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71446C"/>
    <w:multiLevelType w:val="hybridMultilevel"/>
    <w:tmpl w:val="5C9C4ED2"/>
    <w:name w:val="WW8Num222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9C8329C"/>
    <w:multiLevelType w:val="hybridMultilevel"/>
    <w:tmpl w:val="BF0A5E80"/>
    <w:lvl w:ilvl="0" w:tplc="A2D43B48">
      <w:start w:val="1"/>
      <w:numFmt w:val="decimal"/>
      <w:lvlText w:val="%1)"/>
      <w:lvlJc w:val="left"/>
      <w:pPr>
        <w:ind w:left="114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0" w15:restartNumberingAfterBreak="0">
    <w:nsid w:val="4DAE46B8"/>
    <w:multiLevelType w:val="hybridMultilevel"/>
    <w:tmpl w:val="99EC5FB0"/>
    <w:name w:val="WW8Num522"/>
    <w:lvl w:ilvl="0" w:tplc="9DDCA8F8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F477F4"/>
    <w:multiLevelType w:val="hybridMultilevel"/>
    <w:tmpl w:val="21BC9490"/>
    <w:lvl w:ilvl="0" w:tplc="0415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  <w:caps w:val="0"/>
        <w:strike w:val="0"/>
        <w:dstrike w:val="0"/>
        <w:vanish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31798B"/>
    <w:multiLevelType w:val="hybridMultilevel"/>
    <w:tmpl w:val="4E4895B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28F044D"/>
    <w:multiLevelType w:val="multilevel"/>
    <w:tmpl w:val="5204B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2AC5771"/>
    <w:multiLevelType w:val="hybridMultilevel"/>
    <w:tmpl w:val="A386D1A6"/>
    <w:name w:val="WW8Num22"/>
    <w:lvl w:ilvl="0" w:tplc="E2E0427A">
      <w:start w:val="3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262D87"/>
    <w:multiLevelType w:val="hybridMultilevel"/>
    <w:tmpl w:val="9A902B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9F0CC9"/>
    <w:multiLevelType w:val="hybridMultilevel"/>
    <w:tmpl w:val="3FBC6D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501FED"/>
    <w:multiLevelType w:val="multilevel"/>
    <w:tmpl w:val="1A602EA2"/>
    <w:lvl w:ilvl="0">
      <w:start w:val="4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88"/>
      <w:numFmt w:val="decimalZero"/>
      <w:lvlText w:val="%1-%2"/>
      <w:lvlJc w:val="left"/>
      <w:pPr>
        <w:ind w:left="1026" w:hanging="60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208" w:hanging="1800"/>
      </w:pPr>
      <w:rPr>
        <w:rFonts w:hint="default"/>
      </w:rPr>
    </w:lvl>
  </w:abstractNum>
  <w:abstractNum w:abstractNumId="38" w15:restartNumberingAfterBreak="0">
    <w:nsid w:val="613628F3"/>
    <w:multiLevelType w:val="hybridMultilevel"/>
    <w:tmpl w:val="6BA2A2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29051D"/>
    <w:multiLevelType w:val="hybridMultilevel"/>
    <w:tmpl w:val="A8F2D27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2A23974"/>
    <w:multiLevelType w:val="hybridMultilevel"/>
    <w:tmpl w:val="0A6E62A2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920046"/>
    <w:multiLevelType w:val="hybridMultilevel"/>
    <w:tmpl w:val="6C2C7342"/>
    <w:lvl w:ilvl="0" w:tplc="31E467A2">
      <w:start w:val="1"/>
      <w:numFmt w:val="decimal"/>
      <w:lvlText w:val="%1."/>
      <w:lvlJc w:val="left"/>
      <w:pPr>
        <w:ind w:left="1020" w:hanging="360"/>
      </w:pPr>
    </w:lvl>
    <w:lvl w:ilvl="1" w:tplc="0DDE5E98">
      <w:start w:val="1"/>
      <w:numFmt w:val="decimal"/>
      <w:lvlText w:val="%2."/>
      <w:lvlJc w:val="left"/>
      <w:pPr>
        <w:ind w:left="1020" w:hanging="360"/>
      </w:pPr>
    </w:lvl>
    <w:lvl w:ilvl="2" w:tplc="71789E52">
      <w:start w:val="1"/>
      <w:numFmt w:val="decimal"/>
      <w:lvlText w:val="%3."/>
      <w:lvlJc w:val="left"/>
      <w:pPr>
        <w:ind w:left="1020" w:hanging="360"/>
      </w:pPr>
    </w:lvl>
    <w:lvl w:ilvl="3" w:tplc="1C043238">
      <w:start w:val="1"/>
      <w:numFmt w:val="decimal"/>
      <w:lvlText w:val="%4."/>
      <w:lvlJc w:val="left"/>
      <w:pPr>
        <w:ind w:left="1020" w:hanging="360"/>
      </w:pPr>
    </w:lvl>
    <w:lvl w:ilvl="4" w:tplc="02C81C42">
      <w:start w:val="1"/>
      <w:numFmt w:val="decimal"/>
      <w:lvlText w:val="%5."/>
      <w:lvlJc w:val="left"/>
      <w:pPr>
        <w:ind w:left="1020" w:hanging="360"/>
      </w:pPr>
    </w:lvl>
    <w:lvl w:ilvl="5" w:tplc="7514F34E">
      <w:start w:val="1"/>
      <w:numFmt w:val="decimal"/>
      <w:lvlText w:val="%6."/>
      <w:lvlJc w:val="left"/>
      <w:pPr>
        <w:ind w:left="1020" w:hanging="360"/>
      </w:pPr>
    </w:lvl>
    <w:lvl w:ilvl="6" w:tplc="930466A6">
      <w:start w:val="1"/>
      <w:numFmt w:val="decimal"/>
      <w:lvlText w:val="%7."/>
      <w:lvlJc w:val="left"/>
      <w:pPr>
        <w:ind w:left="1020" w:hanging="360"/>
      </w:pPr>
    </w:lvl>
    <w:lvl w:ilvl="7" w:tplc="7242B4BC">
      <w:start w:val="1"/>
      <w:numFmt w:val="decimal"/>
      <w:lvlText w:val="%8."/>
      <w:lvlJc w:val="left"/>
      <w:pPr>
        <w:ind w:left="1020" w:hanging="360"/>
      </w:pPr>
    </w:lvl>
    <w:lvl w:ilvl="8" w:tplc="41224012">
      <w:start w:val="1"/>
      <w:numFmt w:val="decimal"/>
      <w:lvlText w:val="%9."/>
      <w:lvlJc w:val="left"/>
      <w:pPr>
        <w:ind w:left="1020" w:hanging="360"/>
      </w:pPr>
    </w:lvl>
  </w:abstractNum>
  <w:abstractNum w:abstractNumId="42" w15:restartNumberingAfterBreak="0">
    <w:nsid w:val="6AC00C16"/>
    <w:multiLevelType w:val="hybridMultilevel"/>
    <w:tmpl w:val="243C8C62"/>
    <w:lvl w:ilvl="0" w:tplc="A2D43B48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6D8007FA"/>
    <w:multiLevelType w:val="hybridMultilevel"/>
    <w:tmpl w:val="424E2FC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20A292F"/>
    <w:multiLevelType w:val="hybridMultilevel"/>
    <w:tmpl w:val="5E2AD97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95E61D1"/>
    <w:multiLevelType w:val="hybridMultilevel"/>
    <w:tmpl w:val="B4943520"/>
    <w:name w:val="WW8Num2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420980"/>
    <w:multiLevelType w:val="hybridMultilevel"/>
    <w:tmpl w:val="2A14C220"/>
    <w:name w:val="WW8Num222"/>
    <w:lvl w:ilvl="0" w:tplc="0415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num w:numId="1" w16cid:durableId="1587418557">
    <w:abstractNumId w:val="0"/>
  </w:num>
  <w:num w:numId="2" w16cid:durableId="1911766210">
    <w:abstractNumId w:val="4"/>
  </w:num>
  <w:num w:numId="3" w16cid:durableId="2007516044">
    <w:abstractNumId w:val="17"/>
  </w:num>
  <w:num w:numId="4" w16cid:durableId="1414012368">
    <w:abstractNumId w:val="18"/>
  </w:num>
  <w:num w:numId="5" w16cid:durableId="1976568755">
    <w:abstractNumId w:val="16"/>
  </w:num>
  <w:num w:numId="6" w16cid:durableId="849223024">
    <w:abstractNumId w:val="38"/>
  </w:num>
  <w:num w:numId="7" w16cid:durableId="1217469964">
    <w:abstractNumId w:val="10"/>
  </w:num>
  <w:num w:numId="8" w16cid:durableId="205142269">
    <w:abstractNumId w:val="9"/>
  </w:num>
  <w:num w:numId="9" w16cid:durableId="1555771197">
    <w:abstractNumId w:val="40"/>
  </w:num>
  <w:num w:numId="10" w16cid:durableId="630478209">
    <w:abstractNumId w:val="31"/>
  </w:num>
  <w:num w:numId="11" w16cid:durableId="115533732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98326469">
    <w:abstractNumId w:val="11"/>
  </w:num>
  <w:num w:numId="13" w16cid:durableId="1905989420">
    <w:abstractNumId w:val="24"/>
  </w:num>
  <w:num w:numId="14" w16cid:durableId="208613070">
    <w:abstractNumId w:val="8"/>
  </w:num>
  <w:num w:numId="15" w16cid:durableId="548733465">
    <w:abstractNumId w:val="42"/>
  </w:num>
  <w:num w:numId="16" w16cid:durableId="1963613962">
    <w:abstractNumId w:val="21"/>
  </w:num>
  <w:num w:numId="17" w16cid:durableId="959725696">
    <w:abstractNumId w:val="26"/>
  </w:num>
  <w:num w:numId="18" w16cid:durableId="403574668">
    <w:abstractNumId w:val="29"/>
  </w:num>
  <w:num w:numId="19" w16cid:durableId="1226841092">
    <w:abstractNumId w:val="14"/>
  </w:num>
  <w:num w:numId="20" w16cid:durableId="815727906">
    <w:abstractNumId w:val="19"/>
  </w:num>
  <w:num w:numId="21" w16cid:durableId="364715542">
    <w:abstractNumId w:val="23"/>
  </w:num>
  <w:num w:numId="22" w16cid:durableId="790051189">
    <w:abstractNumId w:val="41"/>
  </w:num>
  <w:num w:numId="23" w16cid:durableId="1975982685">
    <w:abstractNumId w:val="15"/>
  </w:num>
  <w:num w:numId="24" w16cid:durableId="638995019">
    <w:abstractNumId w:val="33"/>
  </w:num>
  <w:num w:numId="25" w16cid:durableId="2010521218">
    <w:abstractNumId w:val="25"/>
  </w:num>
  <w:num w:numId="26" w16cid:durableId="1893885336">
    <w:abstractNumId w:val="35"/>
  </w:num>
  <w:num w:numId="27" w16cid:durableId="1064180999">
    <w:abstractNumId w:val="36"/>
  </w:num>
  <w:num w:numId="28" w16cid:durableId="1542552893">
    <w:abstractNumId w:val="32"/>
  </w:num>
  <w:num w:numId="29" w16cid:durableId="938568254">
    <w:abstractNumId w:val="37"/>
  </w:num>
  <w:num w:numId="30" w16cid:durableId="11129407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798378176">
    <w:abstractNumId w:val="27"/>
  </w:num>
  <w:num w:numId="32" w16cid:durableId="590821877">
    <w:abstractNumId w:val="20"/>
  </w:num>
  <w:num w:numId="33" w16cid:durableId="550308458">
    <w:abstractNumId w:val="44"/>
  </w:num>
  <w:num w:numId="34" w16cid:durableId="801576310">
    <w:abstractNumId w:val="4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143"/>
    <w:rsid w:val="000008E7"/>
    <w:rsid w:val="0000192C"/>
    <w:rsid w:val="0000327E"/>
    <w:rsid w:val="000037FE"/>
    <w:rsid w:val="00004A65"/>
    <w:rsid w:val="0000624D"/>
    <w:rsid w:val="00007A92"/>
    <w:rsid w:val="00011EA1"/>
    <w:rsid w:val="00012B5B"/>
    <w:rsid w:val="00012D5D"/>
    <w:rsid w:val="00024503"/>
    <w:rsid w:val="00024B4A"/>
    <w:rsid w:val="00027259"/>
    <w:rsid w:val="00030592"/>
    <w:rsid w:val="00030E10"/>
    <w:rsid w:val="00030FDD"/>
    <w:rsid w:val="000311E7"/>
    <w:rsid w:val="00031649"/>
    <w:rsid w:val="00032CF7"/>
    <w:rsid w:val="00035A7A"/>
    <w:rsid w:val="00035A80"/>
    <w:rsid w:val="00037FBB"/>
    <w:rsid w:val="000407E9"/>
    <w:rsid w:val="000415B9"/>
    <w:rsid w:val="000417C9"/>
    <w:rsid w:val="00042A93"/>
    <w:rsid w:val="00042F35"/>
    <w:rsid w:val="00043449"/>
    <w:rsid w:val="000442F1"/>
    <w:rsid w:val="00044487"/>
    <w:rsid w:val="000508B2"/>
    <w:rsid w:val="0005391C"/>
    <w:rsid w:val="000540F7"/>
    <w:rsid w:val="000556C6"/>
    <w:rsid w:val="000569C5"/>
    <w:rsid w:val="00056EDE"/>
    <w:rsid w:val="00060ABE"/>
    <w:rsid w:val="00061504"/>
    <w:rsid w:val="00062B6E"/>
    <w:rsid w:val="00063E1B"/>
    <w:rsid w:val="000655A3"/>
    <w:rsid w:val="00073D22"/>
    <w:rsid w:val="00073E21"/>
    <w:rsid w:val="00073F15"/>
    <w:rsid w:val="00075628"/>
    <w:rsid w:val="00075FF3"/>
    <w:rsid w:val="000765DA"/>
    <w:rsid w:val="000766C3"/>
    <w:rsid w:val="000768EC"/>
    <w:rsid w:val="000775BD"/>
    <w:rsid w:val="0008354F"/>
    <w:rsid w:val="00083AF9"/>
    <w:rsid w:val="000844AE"/>
    <w:rsid w:val="000844D0"/>
    <w:rsid w:val="00084EDE"/>
    <w:rsid w:val="00085E3C"/>
    <w:rsid w:val="00087AB0"/>
    <w:rsid w:val="000909DF"/>
    <w:rsid w:val="00091D11"/>
    <w:rsid w:val="0009330D"/>
    <w:rsid w:val="0009414C"/>
    <w:rsid w:val="00095E5B"/>
    <w:rsid w:val="000971F5"/>
    <w:rsid w:val="000A03D8"/>
    <w:rsid w:val="000A104F"/>
    <w:rsid w:val="000A1333"/>
    <w:rsid w:val="000A1791"/>
    <w:rsid w:val="000A3581"/>
    <w:rsid w:val="000A39EA"/>
    <w:rsid w:val="000A4290"/>
    <w:rsid w:val="000A53E2"/>
    <w:rsid w:val="000A66D5"/>
    <w:rsid w:val="000B2123"/>
    <w:rsid w:val="000B2439"/>
    <w:rsid w:val="000B41C0"/>
    <w:rsid w:val="000B6616"/>
    <w:rsid w:val="000B7620"/>
    <w:rsid w:val="000B7FFE"/>
    <w:rsid w:val="000C0B62"/>
    <w:rsid w:val="000C16D8"/>
    <w:rsid w:val="000C38E0"/>
    <w:rsid w:val="000C4898"/>
    <w:rsid w:val="000C6D57"/>
    <w:rsid w:val="000C7879"/>
    <w:rsid w:val="000D0271"/>
    <w:rsid w:val="000D0AD3"/>
    <w:rsid w:val="000D11C9"/>
    <w:rsid w:val="000D1637"/>
    <w:rsid w:val="000D19A4"/>
    <w:rsid w:val="000D2BE6"/>
    <w:rsid w:val="000D6B61"/>
    <w:rsid w:val="000E11C9"/>
    <w:rsid w:val="000E2904"/>
    <w:rsid w:val="000E2BFC"/>
    <w:rsid w:val="000E30DC"/>
    <w:rsid w:val="000E3914"/>
    <w:rsid w:val="000E4F51"/>
    <w:rsid w:val="000E56CD"/>
    <w:rsid w:val="000E6750"/>
    <w:rsid w:val="000E67BE"/>
    <w:rsid w:val="000F1E90"/>
    <w:rsid w:val="000F230F"/>
    <w:rsid w:val="000F336C"/>
    <w:rsid w:val="000F4712"/>
    <w:rsid w:val="000F75AF"/>
    <w:rsid w:val="000F7626"/>
    <w:rsid w:val="001014A4"/>
    <w:rsid w:val="00102837"/>
    <w:rsid w:val="00102C35"/>
    <w:rsid w:val="00103350"/>
    <w:rsid w:val="001037AA"/>
    <w:rsid w:val="00106B94"/>
    <w:rsid w:val="001074E6"/>
    <w:rsid w:val="0011047A"/>
    <w:rsid w:val="001106B0"/>
    <w:rsid w:val="001113DD"/>
    <w:rsid w:val="00111582"/>
    <w:rsid w:val="00111AD8"/>
    <w:rsid w:val="00111DF3"/>
    <w:rsid w:val="001139DB"/>
    <w:rsid w:val="00114A34"/>
    <w:rsid w:val="001150BD"/>
    <w:rsid w:val="00116DF5"/>
    <w:rsid w:val="00121734"/>
    <w:rsid w:val="00122E8A"/>
    <w:rsid w:val="00123310"/>
    <w:rsid w:val="00124FF3"/>
    <w:rsid w:val="001250A7"/>
    <w:rsid w:val="0012628F"/>
    <w:rsid w:val="0013180B"/>
    <w:rsid w:val="00131E02"/>
    <w:rsid w:val="00132098"/>
    <w:rsid w:val="00135773"/>
    <w:rsid w:val="001407FC"/>
    <w:rsid w:val="00140D2A"/>
    <w:rsid w:val="00145861"/>
    <w:rsid w:val="0014694E"/>
    <w:rsid w:val="00146F33"/>
    <w:rsid w:val="00150313"/>
    <w:rsid w:val="001506E9"/>
    <w:rsid w:val="00151AEC"/>
    <w:rsid w:val="00154FBF"/>
    <w:rsid w:val="00155176"/>
    <w:rsid w:val="0015649B"/>
    <w:rsid w:val="00156BC2"/>
    <w:rsid w:val="001572DD"/>
    <w:rsid w:val="001574F9"/>
    <w:rsid w:val="001603FF"/>
    <w:rsid w:val="001629E2"/>
    <w:rsid w:val="0016304B"/>
    <w:rsid w:val="0016549B"/>
    <w:rsid w:val="00165D3A"/>
    <w:rsid w:val="00166B36"/>
    <w:rsid w:val="001706BC"/>
    <w:rsid w:val="001729E3"/>
    <w:rsid w:val="0017311E"/>
    <w:rsid w:val="00173F4D"/>
    <w:rsid w:val="00176639"/>
    <w:rsid w:val="001771E7"/>
    <w:rsid w:val="00177A59"/>
    <w:rsid w:val="001804C0"/>
    <w:rsid w:val="00181485"/>
    <w:rsid w:val="001819F1"/>
    <w:rsid w:val="00181B44"/>
    <w:rsid w:val="00182AEC"/>
    <w:rsid w:val="001838EA"/>
    <w:rsid w:val="00184065"/>
    <w:rsid w:val="00184118"/>
    <w:rsid w:val="0018748D"/>
    <w:rsid w:val="00187D39"/>
    <w:rsid w:val="0019158B"/>
    <w:rsid w:val="00194458"/>
    <w:rsid w:val="001946B2"/>
    <w:rsid w:val="00194CC2"/>
    <w:rsid w:val="00194F8A"/>
    <w:rsid w:val="00195C98"/>
    <w:rsid w:val="001A08F6"/>
    <w:rsid w:val="001A0EE0"/>
    <w:rsid w:val="001A228F"/>
    <w:rsid w:val="001A377E"/>
    <w:rsid w:val="001B2105"/>
    <w:rsid w:val="001B24FF"/>
    <w:rsid w:val="001B3390"/>
    <w:rsid w:val="001C0180"/>
    <w:rsid w:val="001C05D7"/>
    <w:rsid w:val="001C2566"/>
    <w:rsid w:val="001C298A"/>
    <w:rsid w:val="001C2AD7"/>
    <w:rsid w:val="001C3127"/>
    <w:rsid w:val="001C3217"/>
    <w:rsid w:val="001C3DC5"/>
    <w:rsid w:val="001C3F30"/>
    <w:rsid w:val="001C5212"/>
    <w:rsid w:val="001C54B3"/>
    <w:rsid w:val="001C7FC1"/>
    <w:rsid w:val="001D0227"/>
    <w:rsid w:val="001D3A8F"/>
    <w:rsid w:val="001D3CD6"/>
    <w:rsid w:val="001D4ED5"/>
    <w:rsid w:val="001D6037"/>
    <w:rsid w:val="001E0040"/>
    <w:rsid w:val="001E1766"/>
    <w:rsid w:val="001E22DD"/>
    <w:rsid w:val="001E30B0"/>
    <w:rsid w:val="001E31B1"/>
    <w:rsid w:val="001E3532"/>
    <w:rsid w:val="001E3C8A"/>
    <w:rsid w:val="001E482C"/>
    <w:rsid w:val="001E49C2"/>
    <w:rsid w:val="001E55B9"/>
    <w:rsid w:val="001F1FAF"/>
    <w:rsid w:val="00202C8F"/>
    <w:rsid w:val="00203080"/>
    <w:rsid w:val="0020649F"/>
    <w:rsid w:val="00206666"/>
    <w:rsid w:val="0020795E"/>
    <w:rsid w:val="002100FC"/>
    <w:rsid w:val="00211204"/>
    <w:rsid w:val="002117B5"/>
    <w:rsid w:val="00211814"/>
    <w:rsid w:val="002125CF"/>
    <w:rsid w:val="00212CC3"/>
    <w:rsid w:val="0021587C"/>
    <w:rsid w:val="00215F8F"/>
    <w:rsid w:val="00217446"/>
    <w:rsid w:val="00217596"/>
    <w:rsid w:val="002179EC"/>
    <w:rsid w:val="002205D2"/>
    <w:rsid w:val="00224E91"/>
    <w:rsid w:val="00224EBD"/>
    <w:rsid w:val="0022693F"/>
    <w:rsid w:val="00226D09"/>
    <w:rsid w:val="0023039D"/>
    <w:rsid w:val="00231EC9"/>
    <w:rsid w:val="00233087"/>
    <w:rsid w:val="002348D0"/>
    <w:rsid w:val="002350B5"/>
    <w:rsid w:val="002365B3"/>
    <w:rsid w:val="00236D3F"/>
    <w:rsid w:val="00240223"/>
    <w:rsid w:val="00240A7F"/>
    <w:rsid w:val="00240E88"/>
    <w:rsid w:val="002413E3"/>
    <w:rsid w:val="002422A2"/>
    <w:rsid w:val="00243F08"/>
    <w:rsid w:val="00244ED7"/>
    <w:rsid w:val="00245359"/>
    <w:rsid w:val="00245E92"/>
    <w:rsid w:val="00250670"/>
    <w:rsid w:val="00254E05"/>
    <w:rsid w:val="00256D5D"/>
    <w:rsid w:val="0025713A"/>
    <w:rsid w:val="002574D1"/>
    <w:rsid w:val="0025787C"/>
    <w:rsid w:val="0026015A"/>
    <w:rsid w:val="002601D5"/>
    <w:rsid w:val="0026050A"/>
    <w:rsid w:val="0026217D"/>
    <w:rsid w:val="00266F02"/>
    <w:rsid w:val="0026723F"/>
    <w:rsid w:val="00267D7E"/>
    <w:rsid w:val="002712A4"/>
    <w:rsid w:val="00272B94"/>
    <w:rsid w:val="00273499"/>
    <w:rsid w:val="00273BA5"/>
    <w:rsid w:val="002772DB"/>
    <w:rsid w:val="00277362"/>
    <w:rsid w:val="00281659"/>
    <w:rsid w:val="00282078"/>
    <w:rsid w:val="002826F3"/>
    <w:rsid w:val="00284761"/>
    <w:rsid w:val="00284BDE"/>
    <w:rsid w:val="00284E35"/>
    <w:rsid w:val="002868C6"/>
    <w:rsid w:val="002870DF"/>
    <w:rsid w:val="002907DB"/>
    <w:rsid w:val="00290D3D"/>
    <w:rsid w:val="00291B68"/>
    <w:rsid w:val="00292AB0"/>
    <w:rsid w:val="00294D5B"/>
    <w:rsid w:val="00294EAE"/>
    <w:rsid w:val="00296883"/>
    <w:rsid w:val="002979AB"/>
    <w:rsid w:val="002A02FC"/>
    <w:rsid w:val="002A0C7C"/>
    <w:rsid w:val="002A1548"/>
    <w:rsid w:val="002A2397"/>
    <w:rsid w:val="002A2CED"/>
    <w:rsid w:val="002A3411"/>
    <w:rsid w:val="002A3C4E"/>
    <w:rsid w:val="002A4B22"/>
    <w:rsid w:val="002A4BAD"/>
    <w:rsid w:val="002A540A"/>
    <w:rsid w:val="002A7EED"/>
    <w:rsid w:val="002B1C09"/>
    <w:rsid w:val="002B269B"/>
    <w:rsid w:val="002B4909"/>
    <w:rsid w:val="002C0BC6"/>
    <w:rsid w:val="002C0C7E"/>
    <w:rsid w:val="002C0F31"/>
    <w:rsid w:val="002C111A"/>
    <w:rsid w:val="002C3370"/>
    <w:rsid w:val="002C50B9"/>
    <w:rsid w:val="002C6BC7"/>
    <w:rsid w:val="002D0050"/>
    <w:rsid w:val="002D07A9"/>
    <w:rsid w:val="002D2590"/>
    <w:rsid w:val="002D4C61"/>
    <w:rsid w:val="002D6733"/>
    <w:rsid w:val="002E0ECF"/>
    <w:rsid w:val="002E18CB"/>
    <w:rsid w:val="002E4061"/>
    <w:rsid w:val="002E4683"/>
    <w:rsid w:val="002E489E"/>
    <w:rsid w:val="002E49D5"/>
    <w:rsid w:val="002E4BDF"/>
    <w:rsid w:val="002E5688"/>
    <w:rsid w:val="002F010C"/>
    <w:rsid w:val="002F0715"/>
    <w:rsid w:val="002F10EA"/>
    <w:rsid w:val="002F1BA7"/>
    <w:rsid w:val="002F1FEF"/>
    <w:rsid w:val="002F202F"/>
    <w:rsid w:val="002F2DCB"/>
    <w:rsid w:val="002F4482"/>
    <w:rsid w:val="002F4E63"/>
    <w:rsid w:val="002F51BC"/>
    <w:rsid w:val="002F570D"/>
    <w:rsid w:val="002F6AC8"/>
    <w:rsid w:val="002F731D"/>
    <w:rsid w:val="003004A7"/>
    <w:rsid w:val="00300F19"/>
    <w:rsid w:val="00301E0A"/>
    <w:rsid w:val="00307CD1"/>
    <w:rsid w:val="00310AAF"/>
    <w:rsid w:val="00311ED7"/>
    <w:rsid w:val="0031495B"/>
    <w:rsid w:val="003164FF"/>
    <w:rsid w:val="00324569"/>
    <w:rsid w:val="00325272"/>
    <w:rsid w:val="0032574D"/>
    <w:rsid w:val="003260C1"/>
    <w:rsid w:val="00327105"/>
    <w:rsid w:val="00327506"/>
    <w:rsid w:val="00330347"/>
    <w:rsid w:val="003303DB"/>
    <w:rsid w:val="003304A0"/>
    <w:rsid w:val="00334B40"/>
    <w:rsid w:val="003352B1"/>
    <w:rsid w:val="003367F9"/>
    <w:rsid w:val="00336B9A"/>
    <w:rsid w:val="00336CF6"/>
    <w:rsid w:val="003378E0"/>
    <w:rsid w:val="0034015D"/>
    <w:rsid w:val="00340F1D"/>
    <w:rsid w:val="00341787"/>
    <w:rsid w:val="00341F58"/>
    <w:rsid w:val="00343B03"/>
    <w:rsid w:val="00345BEC"/>
    <w:rsid w:val="0034633F"/>
    <w:rsid w:val="00347151"/>
    <w:rsid w:val="00352161"/>
    <w:rsid w:val="003532C7"/>
    <w:rsid w:val="003553E3"/>
    <w:rsid w:val="00355781"/>
    <w:rsid w:val="003561D9"/>
    <w:rsid w:val="0035638D"/>
    <w:rsid w:val="00360627"/>
    <w:rsid w:val="00361AE5"/>
    <w:rsid w:val="00362A71"/>
    <w:rsid w:val="00363201"/>
    <w:rsid w:val="003633FA"/>
    <w:rsid w:val="003649A2"/>
    <w:rsid w:val="0036501D"/>
    <w:rsid w:val="00365938"/>
    <w:rsid w:val="003706AC"/>
    <w:rsid w:val="00372F81"/>
    <w:rsid w:val="00374C06"/>
    <w:rsid w:val="00375DF7"/>
    <w:rsid w:val="00376896"/>
    <w:rsid w:val="00376DB2"/>
    <w:rsid w:val="0037797D"/>
    <w:rsid w:val="00377AF6"/>
    <w:rsid w:val="0038038E"/>
    <w:rsid w:val="00384396"/>
    <w:rsid w:val="0038565B"/>
    <w:rsid w:val="00385A2E"/>
    <w:rsid w:val="00386F92"/>
    <w:rsid w:val="00392059"/>
    <w:rsid w:val="00392442"/>
    <w:rsid w:val="0039246F"/>
    <w:rsid w:val="0039284E"/>
    <w:rsid w:val="003931B1"/>
    <w:rsid w:val="00393D20"/>
    <w:rsid w:val="00393D7D"/>
    <w:rsid w:val="00394798"/>
    <w:rsid w:val="00396FB4"/>
    <w:rsid w:val="0039712A"/>
    <w:rsid w:val="00397332"/>
    <w:rsid w:val="003A0AD7"/>
    <w:rsid w:val="003A1425"/>
    <w:rsid w:val="003A2121"/>
    <w:rsid w:val="003A2D9F"/>
    <w:rsid w:val="003A2E4E"/>
    <w:rsid w:val="003A498B"/>
    <w:rsid w:val="003A50AD"/>
    <w:rsid w:val="003A5DFE"/>
    <w:rsid w:val="003A6C8C"/>
    <w:rsid w:val="003B1CAE"/>
    <w:rsid w:val="003B23BA"/>
    <w:rsid w:val="003B5849"/>
    <w:rsid w:val="003B677A"/>
    <w:rsid w:val="003C01DC"/>
    <w:rsid w:val="003C09AC"/>
    <w:rsid w:val="003C4C53"/>
    <w:rsid w:val="003C557C"/>
    <w:rsid w:val="003C712C"/>
    <w:rsid w:val="003D2268"/>
    <w:rsid w:val="003D28D2"/>
    <w:rsid w:val="003D2C28"/>
    <w:rsid w:val="003D2DE4"/>
    <w:rsid w:val="003D310F"/>
    <w:rsid w:val="003D5113"/>
    <w:rsid w:val="003D5EBD"/>
    <w:rsid w:val="003D687C"/>
    <w:rsid w:val="003D6FAA"/>
    <w:rsid w:val="003D72C6"/>
    <w:rsid w:val="003E2B9B"/>
    <w:rsid w:val="003E2BB6"/>
    <w:rsid w:val="003F1ACA"/>
    <w:rsid w:val="003F2D1D"/>
    <w:rsid w:val="003F2F17"/>
    <w:rsid w:val="003F47D9"/>
    <w:rsid w:val="003F4C0B"/>
    <w:rsid w:val="003F7FAF"/>
    <w:rsid w:val="0040099D"/>
    <w:rsid w:val="00400BCF"/>
    <w:rsid w:val="00400EC0"/>
    <w:rsid w:val="0040346B"/>
    <w:rsid w:val="0040710F"/>
    <w:rsid w:val="00410F88"/>
    <w:rsid w:val="0041168A"/>
    <w:rsid w:val="00416902"/>
    <w:rsid w:val="00420A20"/>
    <w:rsid w:val="0042173D"/>
    <w:rsid w:val="00421CA9"/>
    <w:rsid w:val="004241BA"/>
    <w:rsid w:val="00425811"/>
    <w:rsid w:val="0042615D"/>
    <w:rsid w:val="0042641D"/>
    <w:rsid w:val="00426823"/>
    <w:rsid w:val="004278E1"/>
    <w:rsid w:val="0043046F"/>
    <w:rsid w:val="00431CC9"/>
    <w:rsid w:val="0043304B"/>
    <w:rsid w:val="004344A4"/>
    <w:rsid w:val="004346A3"/>
    <w:rsid w:val="00436182"/>
    <w:rsid w:val="00442037"/>
    <w:rsid w:val="004421D8"/>
    <w:rsid w:val="004438F2"/>
    <w:rsid w:val="00445371"/>
    <w:rsid w:val="0044700E"/>
    <w:rsid w:val="00447D2C"/>
    <w:rsid w:val="0045002E"/>
    <w:rsid w:val="004513E3"/>
    <w:rsid w:val="00451A9A"/>
    <w:rsid w:val="00457089"/>
    <w:rsid w:val="004575F3"/>
    <w:rsid w:val="00466A5C"/>
    <w:rsid w:val="00466F44"/>
    <w:rsid w:val="00467AFD"/>
    <w:rsid w:val="00467B78"/>
    <w:rsid w:val="00470622"/>
    <w:rsid w:val="00470ACA"/>
    <w:rsid w:val="0047110D"/>
    <w:rsid w:val="004717CE"/>
    <w:rsid w:val="004733B0"/>
    <w:rsid w:val="00473DEA"/>
    <w:rsid w:val="0048102D"/>
    <w:rsid w:val="004831CE"/>
    <w:rsid w:val="004844B8"/>
    <w:rsid w:val="00486327"/>
    <w:rsid w:val="004875B0"/>
    <w:rsid w:val="004905FE"/>
    <w:rsid w:val="00490ABB"/>
    <w:rsid w:val="0049199C"/>
    <w:rsid w:val="00492971"/>
    <w:rsid w:val="00492D75"/>
    <w:rsid w:val="00493F71"/>
    <w:rsid w:val="0049653A"/>
    <w:rsid w:val="00496EBA"/>
    <w:rsid w:val="0049737D"/>
    <w:rsid w:val="004A5804"/>
    <w:rsid w:val="004A5BD7"/>
    <w:rsid w:val="004A7545"/>
    <w:rsid w:val="004A79DE"/>
    <w:rsid w:val="004B16D6"/>
    <w:rsid w:val="004B5AF3"/>
    <w:rsid w:val="004B78D3"/>
    <w:rsid w:val="004C05EB"/>
    <w:rsid w:val="004C1611"/>
    <w:rsid w:val="004C21D2"/>
    <w:rsid w:val="004C29DC"/>
    <w:rsid w:val="004C2BCF"/>
    <w:rsid w:val="004C4CE6"/>
    <w:rsid w:val="004C547B"/>
    <w:rsid w:val="004C7BBE"/>
    <w:rsid w:val="004D10D0"/>
    <w:rsid w:val="004D3AB6"/>
    <w:rsid w:val="004D3BCC"/>
    <w:rsid w:val="004D48BE"/>
    <w:rsid w:val="004D4B50"/>
    <w:rsid w:val="004D4CFB"/>
    <w:rsid w:val="004D581A"/>
    <w:rsid w:val="004D656A"/>
    <w:rsid w:val="004D7A0B"/>
    <w:rsid w:val="004E03B8"/>
    <w:rsid w:val="004E0633"/>
    <w:rsid w:val="004E0F66"/>
    <w:rsid w:val="004E229E"/>
    <w:rsid w:val="004E28A6"/>
    <w:rsid w:val="004E2FD2"/>
    <w:rsid w:val="004F0111"/>
    <w:rsid w:val="004F0419"/>
    <w:rsid w:val="004F0441"/>
    <w:rsid w:val="004F35E8"/>
    <w:rsid w:val="004F71AF"/>
    <w:rsid w:val="0050513C"/>
    <w:rsid w:val="005101E3"/>
    <w:rsid w:val="0051032B"/>
    <w:rsid w:val="00515E0B"/>
    <w:rsid w:val="0051689D"/>
    <w:rsid w:val="00517326"/>
    <w:rsid w:val="00520297"/>
    <w:rsid w:val="00521E01"/>
    <w:rsid w:val="0052298F"/>
    <w:rsid w:val="00524FF5"/>
    <w:rsid w:val="00525039"/>
    <w:rsid w:val="00525D13"/>
    <w:rsid w:val="00526E56"/>
    <w:rsid w:val="005270ED"/>
    <w:rsid w:val="0052768D"/>
    <w:rsid w:val="0053110D"/>
    <w:rsid w:val="0053294B"/>
    <w:rsid w:val="00534AE6"/>
    <w:rsid w:val="00537D65"/>
    <w:rsid w:val="0054073E"/>
    <w:rsid w:val="005420F8"/>
    <w:rsid w:val="0054292D"/>
    <w:rsid w:val="005430C3"/>
    <w:rsid w:val="00543191"/>
    <w:rsid w:val="005434D9"/>
    <w:rsid w:val="00544C68"/>
    <w:rsid w:val="005462BC"/>
    <w:rsid w:val="005505BE"/>
    <w:rsid w:val="00550F20"/>
    <w:rsid w:val="00552967"/>
    <w:rsid w:val="00554CB4"/>
    <w:rsid w:val="005557F9"/>
    <w:rsid w:val="0055596A"/>
    <w:rsid w:val="00556F16"/>
    <w:rsid w:val="005602C3"/>
    <w:rsid w:val="00561CBE"/>
    <w:rsid w:val="00562B95"/>
    <w:rsid w:val="00563629"/>
    <w:rsid w:val="0057272E"/>
    <w:rsid w:val="0057368C"/>
    <w:rsid w:val="0057388E"/>
    <w:rsid w:val="00574FB6"/>
    <w:rsid w:val="00575C7F"/>
    <w:rsid w:val="005773C4"/>
    <w:rsid w:val="005816A5"/>
    <w:rsid w:val="00581A5C"/>
    <w:rsid w:val="00582F01"/>
    <w:rsid w:val="005831EF"/>
    <w:rsid w:val="005858A8"/>
    <w:rsid w:val="00585A8A"/>
    <w:rsid w:val="005903C7"/>
    <w:rsid w:val="005911EF"/>
    <w:rsid w:val="00591665"/>
    <w:rsid w:val="00591F21"/>
    <w:rsid w:val="005937E0"/>
    <w:rsid w:val="0059443C"/>
    <w:rsid w:val="005947E6"/>
    <w:rsid w:val="00596A57"/>
    <w:rsid w:val="005A0531"/>
    <w:rsid w:val="005A1205"/>
    <w:rsid w:val="005A1D4D"/>
    <w:rsid w:val="005A38B1"/>
    <w:rsid w:val="005A4321"/>
    <w:rsid w:val="005A4F88"/>
    <w:rsid w:val="005A6076"/>
    <w:rsid w:val="005A66BA"/>
    <w:rsid w:val="005B04E8"/>
    <w:rsid w:val="005B198D"/>
    <w:rsid w:val="005B203C"/>
    <w:rsid w:val="005B21E6"/>
    <w:rsid w:val="005B40DA"/>
    <w:rsid w:val="005B4B88"/>
    <w:rsid w:val="005B5E6D"/>
    <w:rsid w:val="005C084A"/>
    <w:rsid w:val="005C1174"/>
    <w:rsid w:val="005C211E"/>
    <w:rsid w:val="005C29F2"/>
    <w:rsid w:val="005C343A"/>
    <w:rsid w:val="005C4066"/>
    <w:rsid w:val="005C4149"/>
    <w:rsid w:val="005C46C6"/>
    <w:rsid w:val="005C4AFD"/>
    <w:rsid w:val="005C61C4"/>
    <w:rsid w:val="005C665C"/>
    <w:rsid w:val="005D0C5A"/>
    <w:rsid w:val="005D43B4"/>
    <w:rsid w:val="005D53E2"/>
    <w:rsid w:val="005D54A5"/>
    <w:rsid w:val="005D65A7"/>
    <w:rsid w:val="005E27CA"/>
    <w:rsid w:val="005E347E"/>
    <w:rsid w:val="005E37B5"/>
    <w:rsid w:val="005E542B"/>
    <w:rsid w:val="005E5A81"/>
    <w:rsid w:val="005E63C2"/>
    <w:rsid w:val="005E6BBC"/>
    <w:rsid w:val="005F3792"/>
    <w:rsid w:val="005F5585"/>
    <w:rsid w:val="005F6648"/>
    <w:rsid w:val="005F6655"/>
    <w:rsid w:val="005F7CB4"/>
    <w:rsid w:val="0060092B"/>
    <w:rsid w:val="0060115E"/>
    <w:rsid w:val="00601E2C"/>
    <w:rsid w:val="00602C49"/>
    <w:rsid w:val="00607B8E"/>
    <w:rsid w:val="00610203"/>
    <w:rsid w:val="0061070E"/>
    <w:rsid w:val="006112B7"/>
    <w:rsid w:val="00612873"/>
    <w:rsid w:val="00613567"/>
    <w:rsid w:val="006137F8"/>
    <w:rsid w:val="00613DEA"/>
    <w:rsid w:val="006141ED"/>
    <w:rsid w:val="00614551"/>
    <w:rsid w:val="006148EE"/>
    <w:rsid w:val="00614F0D"/>
    <w:rsid w:val="0061504C"/>
    <w:rsid w:val="00615AB7"/>
    <w:rsid w:val="00615FC4"/>
    <w:rsid w:val="006165D3"/>
    <w:rsid w:val="00616A09"/>
    <w:rsid w:val="006170C3"/>
    <w:rsid w:val="0061732F"/>
    <w:rsid w:val="0062205F"/>
    <w:rsid w:val="00624303"/>
    <w:rsid w:val="006262B5"/>
    <w:rsid w:val="00626A54"/>
    <w:rsid w:val="00630D39"/>
    <w:rsid w:val="0063169A"/>
    <w:rsid w:val="00632685"/>
    <w:rsid w:val="00633F58"/>
    <w:rsid w:val="0063417D"/>
    <w:rsid w:val="00635878"/>
    <w:rsid w:val="00635E78"/>
    <w:rsid w:val="00635E99"/>
    <w:rsid w:val="006377EB"/>
    <w:rsid w:val="00640811"/>
    <w:rsid w:val="0064400C"/>
    <w:rsid w:val="0064427B"/>
    <w:rsid w:val="006456A8"/>
    <w:rsid w:val="00647A64"/>
    <w:rsid w:val="006501FE"/>
    <w:rsid w:val="00650BF4"/>
    <w:rsid w:val="006526BC"/>
    <w:rsid w:val="00652FFC"/>
    <w:rsid w:val="00653C92"/>
    <w:rsid w:val="00653FC3"/>
    <w:rsid w:val="00654B78"/>
    <w:rsid w:val="00655A40"/>
    <w:rsid w:val="00655D46"/>
    <w:rsid w:val="00660177"/>
    <w:rsid w:val="0066041E"/>
    <w:rsid w:val="00662C8B"/>
    <w:rsid w:val="00665037"/>
    <w:rsid w:val="006653A2"/>
    <w:rsid w:val="00666686"/>
    <w:rsid w:val="00666D3B"/>
    <w:rsid w:val="00667965"/>
    <w:rsid w:val="0067019D"/>
    <w:rsid w:val="006710D7"/>
    <w:rsid w:val="006739F5"/>
    <w:rsid w:val="0067419D"/>
    <w:rsid w:val="006743B5"/>
    <w:rsid w:val="006756BF"/>
    <w:rsid w:val="0067583B"/>
    <w:rsid w:val="00675EE6"/>
    <w:rsid w:val="00676134"/>
    <w:rsid w:val="0067705E"/>
    <w:rsid w:val="0068259D"/>
    <w:rsid w:val="00684191"/>
    <w:rsid w:val="00684E36"/>
    <w:rsid w:val="00685940"/>
    <w:rsid w:val="006860BA"/>
    <w:rsid w:val="00690118"/>
    <w:rsid w:val="00690D26"/>
    <w:rsid w:val="00690FD7"/>
    <w:rsid w:val="006948CA"/>
    <w:rsid w:val="006956C7"/>
    <w:rsid w:val="006A0637"/>
    <w:rsid w:val="006A1581"/>
    <w:rsid w:val="006A2464"/>
    <w:rsid w:val="006A424E"/>
    <w:rsid w:val="006A4480"/>
    <w:rsid w:val="006A4694"/>
    <w:rsid w:val="006A5326"/>
    <w:rsid w:val="006A58C0"/>
    <w:rsid w:val="006A734A"/>
    <w:rsid w:val="006A7DB6"/>
    <w:rsid w:val="006B01EE"/>
    <w:rsid w:val="006B123C"/>
    <w:rsid w:val="006B3A8C"/>
    <w:rsid w:val="006B3B3D"/>
    <w:rsid w:val="006B3F4D"/>
    <w:rsid w:val="006B5DB2"/>
    <w:rsid w:val="006B6148"/>
    <w:rsid w:val="006B6821"/>
    <w:rsid w:val="006C0277"/>
    <w:rsid w:val="006C13D5"/>
    <w:rsid w:val="006C1E3A"/>
    <w:rsid w:val="006C23DA"/>
    <w:rsid w:val="006C2726"/>
    <w:rsid w:val="006C4083"/>
    <w:rsid w:val="006C451A"/>
    <w:rsid w:val="006C49A8"/>
    <w:rsid w:val="006C50BF"/>
    <w:rsid w:val="006C67AB"/>
    <w:rsid w:val="006C6858"/>
    <w:rsid w:val="006C748A"/>
    <w:rsid w:val="006D061D"/>
    <w:rsid w:val="006D1DA7"/>
    <w:rsid w:val="006D2A27"/>
    <w:rsid w:val="006D362F"/>
    <w:rsid w:val="006D4771"/>
    <w:rsid w:val="006D5F70"/>
    <w:rsid w:val="006D62DD"/>
    <w:rsid w:val="006D69C6"/>
    <w:rsid w:val="006D79B0"/>
    <w:rsid w:val="006E2793"/>
    <w:rsid w:val="006E3A33"/>
    <w:rsid w:val="006E3F45"/>
    <w:rsid w:val="006E45FD"/>
    <w:rsid w:val="006E5565"/>
    <w:rsid w:val="006E6FD5"/>
    <w:rsid w:val="006E731E"/>
    <w:rsid w:val="006F1ABA"/>
    <w:rsid w:val="006F1AFE"/>
    <w:rsid w:val="006F43FA"/>
    <w:rsid w:val="006F4802"/>
    <w:rsid w:val="006F6AFA"/>
    <w:rsid w:val="006F77C0"/>
    <w:rsid w:val="006F7D6C"/>
    <w:rsid w:val="00700026"/>
    <w:rsid w:val="007004CF"/>
    <w:rsid w:val="00703347"/>
    <w:rsid w:val="00703E9F"/>
    <w:rsid w:val="007046B9"/>
    <w:rsid w:val="007062A6"/>
    <w:rsid w:val="00706498"/>
    <w:rsid w:val="00706672"/>
    <w:rsid w:val="00707410"/>
    <w:rsid w:val="00707A38"/>
    <w:rsid w:val="007105C8"/>
    <w:rsid w:val="0071101A"/>
    <w:rsid w:val="007117F4"/>
    <w:rsid w:val="0071295E"/>
    <w:rsid w:val="00712FB3"/>
    <w:rsid w:val="00713283"/>
    <w:rsid w:val="0071338C"/>
    <w:rsid w:val="007138A4"/>
    <w:rsid w:val="00715177"/>
    <w:rsid w:val="0071610F"/>
    <w:rsid w:val="00720843"/>
    <w:rsid w:val="007223B5"/>
    <w:rsid w:val="007237EA"/>
    <w:rsid w:val="00725EB2"/>
    <w:rsid w:val="007264AE"/>
    <w:rsid w:val="00726597"/>
    <w:rsid w:val="007309F1"/>
    <w:rsid w:val="0073361D"/>
    <w:rsid w:val="00733B82"/>
    <w:rsid w:val="00734CE3"/>
    <w:rsid w:val="007361A4"/>
    <w:rsid w:val="00740EFD"/>
    <w:rsid w:val="00740FFF"/>
    <w:rsid w:val="007412B6"/>
    <w:rsid w:val="00741570"/>
    <w:rsid w:val="00743BF5"/>
    <w:rsid w:val="00744BB7"/>
    <w:rsid w:val="00745B3C"/>
    <w:rsid w:val="00745ECC"/>
    <w:rsid w:val="00750214"/>
    <w:rsid w:val="007502C3"/>
    <w:rsid w:val="00751E68"/>
    <w:rsid w:val="00753B31"/>
    <w:rsid w:val="0076209D"/>
    <w:rsid w:val="00764C61"/>
    <w:rsid w:val="00765633"/>
    <w:rsid w:val="00766DF3"/>
    <w:rsid w:val="00767B8F"/>
    <w:rsid w:val="00767F99"/>
    <w:rsid w:val="0077160F"/>
    <w:rsid w:val="00771611"/>
    <w:rsid w:val="00772385"/>
    <w:rsid w:val="00773ECD"/>
    <w:rsid w:val="00776D2B"/>
    <w:rsid w:val="00777C77"/>
    <w:rsid w:val="00777D8E"/>
    <w:rsid w:val="0078061A"/>
    <w:rsid w:val="007821F1"/>
    <w:rsid w:val="00782FD3"/>
    <w:rsid w:val="00783A6A"/>
    <w:rsid w:val="00783DC6"/>
    <w:rsid w:val="007841B4"/>
    <w:rsid w:val="0078426F"/>
    <w:rsid w:val="00784A07"/>
    <w:rsid w:val="00785889"/>
    <w:rsid w:val="007874B8"/>
    <w:rsid w:val="00787B98"/>
    <w:rsid w:val="00787F80"/>
    <w:rsid w:val="0079098E"/>
    <w:rsid w:val="00790E0E"/>
    <w:rsid w:val="00792260"/>
    <w:rsid w:val="00793882"/>
    <w:rsid w:val="007957A6"/>
    <w:rsid w:val="007967E2"/>
    <w:rsid w:val="00797C1C"/>
    <w:rsid w:val="00797FAE"/>
    <w:rsid w:val="007A0908"/>
    <w:rsid w:val="007A09F9"/>
    <w:rsid w:val="007A0BDF"/>
    <w:rsid w:val="007A0C6F"/>
    <w:rsid w:val="007A1971"/>
    <w:rsid w:val="007A1CCE"/>
    <w:rsid w:val="007A1F2D"/>
    <w:rsid w:val="007A27F8"/>
    <w:rsid w:val="007A2968"/>
    <w:rsid w:val="007A4967"/>
    <w:rsid w:val="007A4C48"/>
    <w:rsid w:val="007A4D7E"/>
    <w:rsid w:val="007A6C62"/>
    <w:rsid w:val="007A6CD3"/>
    <w:rsid w:val="007A70C0"/>
    <w:rsid w:val="007A77B5"/>
    <w:rsid w:val="007B59BD"/>
    <w:rsid w:val="007B7E80"/>
    <w:rsid w:val="007C0E4F"/>
    <w:rsid w:val="007C3711"/>
    <w:rsid w:val="007C4838"/>
    <w:rsid w:val="007C540A"/>
    <w:rsid w:val="007D20DE"/>
    <w:rsid w:val="007D3B0E"/>
    <w:rsid w:val="007D41E5"/>
    <w:rsid w:val="007D4D13"/>
    <w:rsid w:val="007D66B6"/>
    <w:rsid w:val="007D6A2C"/>
    <w:rsid w:val="007D73BF"/>
    <w:rsid w:val="007E15FA"/>
    <w:rsid w:val="007E1692"/>
    <w:rsid w:val="007E1A7A"/>
    <w:rsid w:val="007E1F06"/>
    <w:rsid w:val="007E56C0"/>
    <w:rsid w:val="007E5EDA"/>
    <w:rsid w:val="007E7A02"/>
    <w:rsid w:val="007F0D4E"/>
    <w:rsid w:val="007F2078"/>
    <w:rsid w:val="007F6556"/>
    <w:rsid w:val="007F7255"/>
    <w:rsid w:val="007F7DBB"/>
    <w:rsid w:val="00801EBA"/>
    <w:rsid w:val="0080217B"/>
    <w:rsid w:val="008028D8"/>
    <w:rsid w:val="00802A45"/>
    <w:rsid w:val="00806509"/>
    <w:rsid w:val="00813072"/>
    <w:rsid w:val="008131F1"/>
    <w:rsid w:val="00815DB2"/>
    <w:rsid w:val="00821328"/>
    <w:rsid w:val="00821AD7"/>
    <w:rsid w:val="00822F2B"/>
    <w:rsid w:val="00822F50"/>
    <w:rsid w:val="0082343D"/>
    <w:rsid w:val="00823607"/>
    <w:rsid w:val="008239B5"/>
    <w:rsid w:val="00824BE7"/>
    <w:rsid w:val="00825255"/>
    <w:rsid w:val="008266F5"/>
    <w:rsid w:val="008276E6"/>
    <w:rsid w:val="0082789E"/>
    <w:rsid w:val="00830226"/>
    <w:rsid w:val="008308D8"/>
    <w:rsid w:val="00830A56"/>
    <w:rsid w:val="00831C52"/>
    <w:rsid w:val="00834B75"/>
    <w:rsid w:val="00835BD8"/>
    <w:rsid w:val="00836E53"/>
    <w:rsid w:val="008378FD"/>
    <w:rsid w:val="0084129E"/>
    <w:rsid w:val="00846624"/>
    <w:rsid w:val="008473C4"/>
    <w:rsid w:val="0085096A"/>
    <w:rsid w:val="00851B00"/>
    <w:rsid w:val="00852223"/>
    <w:rsid w:val="00853AF1"/>
    <w:rsid w:val="00853E0D"/>
    <w:rsid w:val="0085515C"/>
    <w:rsid w:val="00855ED7"/>
    <w:rsid w:val="008601CE"/>
    <w:rsid w:val="00860755"/>
    <w:rsid w:val="00860D00"/>
    <w:rsid w:val="008649C6"/>
    <w:rsid w:val="00865C07"/>
    <w:rsid w:val="0086677D"/>
    <w:rsid w:val="00867AFD"/>
    <w:rsid w:val="00874FB3"/>
    <w:rsid w:val="00875E16"/>
    <w:rsid w:val="00876F07"/>
    <w:rsid w:val="00877240"/>
    <w:rsid w:val="00882850"/>
    <w:rsid w:val="008830A9"/>
    <w:rsid w:val="00883FBF"/>
    <w:rsid w:val="008840B0"/>
    <w:rsid w:val="00884CAE"/>
    <w:rsid w:val="008857CA"/>
    <w:rsid w:val="00885C1E"/>
    <w:rsid w:val="00892F30"/>
    <w:rsid w:val="00895BF0"/>
    <w:rsid w:val="0089730C"/>
    <w:rsid w:val="00897411"/>
    <w:rsid w:val="00897A0B"/>
    <w:rsid w:val="008A012F"/>
    <w:rsid w:val="008A0D9D"/>
    <w:rsid w:val="008A11DF"/>
    <w:rsid w:val="008A1D4D"/>
    <w:rsid w:val="008A282A"/>
    <w:rsid w:val="008A2C32"/>
    <w:rsid w:val="008A406E"/>
    <w:rsid w:val="008A4C4B"/>
    <w:rsid w:val="008B452B"/>
    <w:rsid w:val="008B5621"/>
    <w:rsid w:val="008B62BB"/>
    <w:rsid w:val="008C0AA8"/>
    <w:rsid w:val="008C3D52"/>
    <w:rsid w:val="008C3EBF"/>
    <w:rsid w:val="008C452C"/>
    <w:rsid w:val="008C7640"/>
    <w:rsid w:val="008D16C5"/>
    <w:rsid w:val="008D1CCC"/>
    <w:rsid w:val="008D1F89"/>
    <w:rsid w:val="008D2E2D"/>
    <w:rsid w:val="008D68E2"/>
    <w:rsid w:val="008D68EE"/>
    <w:rsid w:val="008D7610"/>
    <w:rsid w:val="008E117C"/>
    <w:rsid w:val="008E1EBF"/>
    <w:rsid w:val="008E24B8"/>
    <w:rsid w:val="008E25E8"/>
    <w:rsid w:val="008E2993"/>
    <w:rsid w:val="008E5BF8"/>
    <w:rsid w:val="008E663F"/>
    <w:rsid w:val="008E76BE"/>
    <w:rsid w:val="008E7A0B"/>
    <w:rsid w:val="008F03DD"/>
    <w:rsid w:val="008F1771"/>
    <w:rsid w:val="008F27FD"/>
    <w:rsid w:val="008F41AA"/>
    <w:rsid w:val="008F4F0B"/>
    <w:rsid w:val="008F4F19"/>
    <w:rsid w:val="008F57E2"/>
    <w:rsid w:val="008F62BF"/>
    <w:rsid w:val="008F6B6C"/>
    <w:rsid w:val="008F6CE5"/>
    <w:rsid w:val="008F6EF7"/>
    <w:rsid w:val="008F72DA"/>
    <w:rsid w:val="008F7435"/>
    <w:rsid w:val="00902515"/>
    <w:rsid w:val="00904659"/>
    <w:rsid w:val="0090628F"/>
    <w:rsid w:val="009068BA"/>
    <w:rsid w:val="00910BC9"/>
    <w:rsid w:val="0091340B"/>
    <w:rsid w:val="0091348E"/>
    <w:rsid w:val="00914A74"/>
    <w:rsid w:val="00915EAA"/>
    <w:rsid w:val="00920E1B"/>
    <w:rsid w:val="00921410"/>
    <w:rsid w:val="009239B5"/>
    <w:rsid w:val="0092485E"/>
    <w:rsid w:val="00926579"/>
    <w:rsid w:val="00927EC8"/>
    <w:rsid w:val="00931B16"/>
    <w:rsid w:val="0093460A"/>
    <w:rsid w:val="00934E47"/>
    <w:rsid w:val="009354DE"/>
    <w:rsid w:val="00935E1D"/>
    <w:rsid w:val="009370F1"/>
    <w:rsid w:val="00937E7C"/>
    <w:rsid w:val="00940AC8"/>
    <w:rsid w:val="00941218"/>
    <w:rsid w:val="00942030"/>
    <w:rsid w:val="00946B22"/>
    <w:rsid w:val="00946F89"/>
    <w:rsid w:val="009473AE"/>
    <w:rsid w:val="00947444"/>
    <w:rsid w:val="00947839"/>
    <w:rsid w:val="00947B1C"/>
    <w:rsid w:val="00954CC2"/>
    <w:rsid w:val="00954D5C"/>
    <w:rsid w:val="00954E24"/>
    <w:rsid w:val="0095537B"/>
    <w:rsid w:val="009568C0"/>
    <w:rsid w:val="00956B55"/>
    <w:rsid w:val="00957C7D"/>
    <w:rsid w:val="00960040"/>
    <w:rsid w:val="009612F1"/>
    <w:rsid w:val="009619C5"/>
    <w:rsid w:val="00961D0E"/>
    <w:rsid w:val="009622F8"/>
    <w:rsid w:val="009656CB"/>
    <w:rsid w:val="009673CF"/>
    <w:rsid w:val="0097068D"/>
    <w:rsid w:val="00970F6B"/>
    <w:rsid w:val="0098152A"/>
    <w:rsid w:val="00983E76"/>
    <w:rsid w:val="009845CE"/>
    <w:rsid w:val="00985A45"/>
    <w:rsid w:val="00986CEE"/>
    <w:rsid w:val="00990270"/>
    <w:rsid w:val="00990459"/>
    <w:rsid w:val="0099058E"/>
    <w:rsid w:val="0099205B"/>
    <w:rsid w:val="00992DA9"/>
    <w:rsid w:val="0099417D"/>
    <w:rsid w:val="009944C5"/>
    <w:rsid w:val="0099758D"/>
    <w:rsid w:val="009A2920"/>
    <w:rsid w:val="009A3F31"/>
    <w:rsid w:val="009A5926"/>
    <w:rsid w:val="009A631F"/>
    <w:rsid w:val="009A7352"/>
    <w:rsid w:val="009B1911"/>
    <w:rsid w:val="009B2E0C"/>
    <w:rsid w:val="009B2E45"/>
    <w:rsid w:val="009B4FFB"/>
    <w:rsid w:val="009B686F"/>
    <w:rsid w:val="009B6B91"/>
    <w:rsid w:val="009C12C5"/>
    <w:rsid w:val="009C283A"/>
    <w:rsid w:val="009C3769"/>
    <w:rsid w:val="009C394F"/>
    <w:rsid w:val="009C3B7E"/>
    <w:rsid w:val="009C3F2E"/>
    <w:rsid w:val="009C40BE"/>
    <w:rsid w:val="009C4B06"/>
    <w:rsid w:val="009C7956"/>
    <w:rsid w:val="009D2B7F"/>
    <w:rsid w:val="009D6F4F"/>
    <w:rsid w:val="009D7655"/>
    <w:rsid w:val="009E05FA"/>
    <w:rsid w:val="009E0E5E"/>
    <w:rsid w:val="009E169D"/>
    <w:rsid w:val="009E43FA"/>
    <w:rsid w:val="009E5EEF"/>
    <w:rsid w:val="009E609B"/>
    <w:rsid w:val="009E6C58"/>
    <w:rsid w:val="009E75B0"/>
    <w:rsid w:val="009E766F"/>
    <w:rsid w:val="009F1DAA"/>
    <w:rsid w:val="009F2B3D"/>
    <w:rsid w:val="009F4425"/>
    <w:rsid w:val="009F5100"/>
    <w:rsid w:val="009F6937"/>
    <w:rsid w:val="00A00776"/>
    <w:rsid w:val="00A00F04"/>
    <w:rsid w:val="00A015DD"/>
    <w:rsid w:val="00A01DDA"/>
    <w:rsid w:val="00A035BA"/>
    <w:rsid w:val="00A03A7F"/>
    <w:rsid w:val="00A0656F"/>
    <w:rsid w:val="00A06EEE"/>
    <w:rsid w:val="00A110CC"/>
    <w:rsid w:val="00A12427"/>
    <w:rsid w:val="00A12645"/>
    <w:rsid w:val="00A14146"/>
    <w:rsid w:val="00A15858"/>
    <w:rsid w:val="00A170FC"/>
    <w:rsid w:val="00A218B1"/>
    <w:rsid w:val="00A2209D"/>
    <w:rsid w:val="00A2228C"/>
    <w:rsid w:val="00A22B03"/>
    <w:rsid w:val="00A33DD3"/>
    <w:rsid w:val="00A34968"/>
    <w:rsid w:val="00A34E48"/>
    <w:rsid w:val="00A35C4A"/>
    <w:rsid w:val="00A36F30"/>
    <w:rsid w:val="00A440C9"/>
    <w:rsid w:val="00A4476D"/>
    <w:rsid w:val="00A45130"/>
    <w:rsid w:val="00A45336"/>
    <w:rsid w:val="00A45B3A"/>
    <w:rsid w:val="00A471C9"/>
    <w:rsid w:val="00A47FA7"/>
    <w:rsid w:val="00A5287B"/>
    <w:rsid w:val="00A52D4F"/>
    <w:rsid w:val="00A54E26"/>
    <w:rsid w:val="00A5587F"/>
    <w:rsid w:val="00A55A51"/>
    <w:rsid w:val="00A5709F"/>
    <w:rsid w:val="00A5763C"/>
    <w:rsid w:val="00A6001A"/>
    <w:rsid w:val="00A60DFA"/>
    <w:rsid w:val="00A62511"/>
    <w:rsid w:val="00A62DF5"/>
    <w:rsid w:val="00A62F88"/>
    <w:rsid w:val="00A631AB"/>
    <w:rsid w:val="00A63ABE"/>
    <w:rsid w:val="00A6534A"/>
    <w:rsid w:val="00A6549D"/>
    <w:rsid w:val="00A656EC"/>
    <w:rsid w:val="00A663DC"/>
    <w:rsid w:val="00A71871"/>
    <w:rsid w:val="00A72971"/>
    <w:rsid w:val="00A76449"/>
    <w:rsid w:val="00A7712F"/>
    <w:rsid w:val="00A77F4E"/>
    <w:rsid w:val="00A80604"/>
    <w:rsid w:val="00A81CCC"/>
    <w:rsid w:val="00A81E59"/>
    <w:rsid w:val="00A83A4F"/>
    <w:rsid w:val="00A83E79"/>
    <w:rsid w:val="00A842DC"/>
    <w:rsid w:val="00A84484"/>
    <w:rsid w:val="00A85CAC"/>
    <w:rsid w:val="00A85F1C"/>
    <w:rsid w:val="00A9100A"/>
    <w:rsid w:val="00A92618"/>
    <w:rsid w:val="00A93D0F"/>
    <w:rsid w:val="00A941E4"/>
    <w:rsid w:val="00A95A9E"/>
    <w:rsid w:val="00A9712C"/>
    <w:rsid w:val="00A97A40"/>
    <w:rsid w:val="00AA31A2"/>
    <w:rsid w:val="00AA40DF"/>
    <w:rsid w:val="00AA7FCC"/>
    <w:rsid w:val="00AB49D8"/>
    <w:rsid w:val="00AB4EBA"/>
    <w:rsid w:val="00AB6594"/>
    <w:rsid w:val="00AB794A"/>
    <w:rsid w:val="00AC09B6"/>
    <w:rsid w:val="00AC25DD"/>
    <w:rsid w:val="00AC4F8C"/>
    <w:rsid w:val="00AC69AC"/>
    <w:rsid w:val="00AD0264"/>
    <w:rsid w:val="00AD0FC6"/>
    <w:rsid w:val="00AD3777"/>
    <w:rsid w:val="00AD63A5"/>
    <w:rsid w:val="00AD73F3"/>
    <w:rsid w:val="00AD752F"/>
    <w:rsid w:val="00AE06B9"/>
    <w:rsid w:val="00AE07FF"/>
    <w:rsid w:val="00AE104A"/>
    <w:rsid w:val="00AE1EB4"/>
    <w:rsid w:val="00AE7320"/>
    <w:rsid w:val="00AE7B9B"/>
    <w:rsid w:val="00AF05E6"/>
    <w:rsid w:val="00AF2CDA"/>
    <w:rsid w:val="00AF2D3C"/>
    <w:rsid w:val="00AF5E83"/>
    <w:rsid w:val="00AF60B2"/>
    <w:rsid w:val="00AF67AC"/>
    <w:rsid w:val="00AF6CA2"/>
    <w:rsid w:val="00AF74F6"/>
    <w:rsid w:val="00B00816"/>
    <w:rsid w:val="00B046FE"/>
    <w:rsid w:val="00B04EFD"/>
    <w:rsid w:val="00B05173"/>
    <w:rsid w:val="00B05484"/>
    <w:rsid w:val="00B05EDC"/>
    <w:rsid w:val="00B05F90"/>
    <w:rsid w:val="00B10B80"/>
    <w:rsid w:val="00B1113B"/>
    <w:rsid w:val="00B112DF"/>
    <w:rsid w:val="00B11658"/>
    <w:rsid w:val="00B128A8"/>
    <w:rsid w:val="00B12BB3"/>
    <w:rsid w:val="00B12BE0"/>
    <w:rsid w:val="00B13099"/>
    <w:rsid w:val="00B13E14"/>
    <w:rsid w:val="00B142DF"/>
    <w:rsid w:val="00B14FAF"/>
    <w:rsid w:val="00B17E90"/>
    <w:rsid w:val="00B20315"/>
    <w:rsid w:val="00B20F21"/>
    <w:rsid w:val="00B23C88"/>
    <w:rsid w:val="00B23CE1"/>
    <w:rsid w:val="00B24F28"/>
    <w:rsid w:val="00B25460"/>
    <w:rsid w:val="00B26C30"/>
    <w:rsid w:val="00B26D12"/>
    <w:rsid w:val="00B31A1C"/>
    <w:rsid w:val="00B33C30"/>
    <w:rsid w:val="00B355B4"/>
    <w:rsid w:val="00B364FD"/>
    <w:rsid w:val="00B375EC"/>
    <w:rsid w:val="00B40EA9"/>
    <w:rsid w:val="00B41BF8"/>
    <w:rsid w:val="00B423C6"/>
    <w:rsid w:val="00B42B2B"/>
    <w:rsid w:val="00B4419C"/>
    <w:rsid w:val="00B443C6"/>
    <w:rsid w:val="00B450C2"/>
    <w:rsid w:val="00B503AB"/>
    <w:rsid w:val="00B508CD"/>
    <w:rsid w:val="00B51518"/>
    <w:rsid w:val="00B52072"/>
    <w:rsid w:val="00B5391F"/>
    <w:rsid w:val="00B5481E"/>
    <w:rsid w:val="00B54EA8"/>
    <w:rsid w:val="00B5629C"/>
    <w:rsid w:val="00B564DA"/>
    <w:rsid w:val="00B57890"/>
    <w:rsid w:val="00B604C9"/>
    <w:rsid w:val="00B60A4E"/>
    <w:rsid w:val="00B61552"/>
    <w:rsid w:val="00B616CE"/>
    <w:rsid w:val="00B61CE8"/>
    <w:rsid w:val="00B6354B"/>
    <w:rsid w:val="00B66D90"/>
    <w:rsid w:val="00B66EDE"/>
    <w:rsid w:val="00B66F88"/>
    <w:rsid w:val="00B709F2"/>
    <w:rsid w:val="00B70B78"/>
    <w:rsid w:val="00B720D8"/>
    <w:rsid w:val="00B72D16"/>
    <w:rsid w:val="00B74C83"/>
    <w:rsid w:val="00B74CB2"/>
    <w:rsid w:val="00B74F28"/>
    <w:rsid w:val="00B761CD"/>
    <w:rsid w:val="00B76550"/>
    <w:rsid w:val="00B77F04"/>
    <w:rsid w:val="00B80C02"/>
    <w:rsid w:val="00B8153D"/>
    <w:rsid w:val="00B82C7D"/>
    <w:rsid w:val="00B82D07"/>
    <w:rsid w:val="00B8469A"/>
    <w:rsid w:val="00B85506"/>
    <w:rsid w:val="00B85C4F"/>
    <w:rsid w:val="00B86109"/>
    <w:rsid w:val="00B86C62"/>
    <w:rsid w:val="00B87B40"/>
    <w:rsid w:val="00B90195"/>
    <w:rsid w:val="00B9392C"/>
    <w:rsid w:val="00B941CF"/>
    <w:rsid w:val="00B94806"/>
    <w:rsid w:val="00B94AB2"/>
    <w:rsid w:val="00B94D2B"/>
    <w:rsid w:val="00B96D2C"/>
    <w:rsid w:val="00BA034E"/>
    <w:rsid w:val="00BA0FB7"/>
    <w:rsid w:val="00BA169E"/>
    <w:rsid w:val="00BA287C"/>
    <w:rsid w:val="00BA3913"/>
    <w:rsid w:val="00BA4CF6"/>
    <w:rsid w:val="00BA5276"/>
    <w:rsid w:val="00BA5945"/>
    <w:rsid w:val="00BA5972"/>
    <w:rsid w:val="00BA6421"/>
    <w:rsid w:val="00BA6E14"/>
    <w:rsid w:val="00BA7C1A"/>
    <w:rsid w:val="00BB0176"/>
    <w:rsid w:val="00BB157E"/>
    <w:rsid w:val="00BB655B"/>
    <w:rsid w:val="00BB6E93"/>
    <w:rsid w:val="00BB6F1D"/>
    <w:rsid w:val="00BC08C7"/>
    <w:rsid w:val="00BC228F"/>
    <w:rsid w:val="00BC2BBF"/>
    <w:rsid w:val="00BC2BD0"/>
    <w:rsid w:val="00BC453C"/>
    <w:rsid w:val="00BC4E47"/>
    <w:rsid w:val="00BC55FD"/>
    <w:rsid w:val="00BC5C00"/>
    <w:rsid w:val="00BC69BA"/>
    <w:rsid w:val="00BC703E"/>
    <w:rsid w:val="00BC7686"/>
    <w:rsid w:val="00BD02DD"/>
    <w:rsid w:val="00BD04F8"/>
    <w:rsid w:val="00BD1451"/>
    <w:rsid w:val="00BD1D13"/>
    <w:rsid w:val="00BD2280"/>
    <w:rsid w:val="00BD22E1"/>
    <w:rsid w:val="00BD2EB7"/>
    <w:rsid w:val="00BD2EDC"/>
    <w:rsid w:val="00BD314D"/>
    <w:rsid w:val="00BD32AC"/>
    <w:rsid w:val="00BD3358"/>
    <w:rsid w:val="00BD36FF"/>
    <w:rsid w:val="00BD3971"/>
    <w:rsid w:val="00BD5AF8"/>
    <w:rsid w:val="00BE0457"/>
    <w:rsid w:val="00BE0889"/>
    <w:rsid w:val="00BE1D38"/>
    <w:rsid w:val="00BE4526"/>
    <w:rsid w:val="00BE511F"/>
    <w:rsid w:val="00BE5570"/>
    <w:rsid w:val="00BE6997"/>
    <w:rsid w:val="00BF1382"/>
    <w:rsid w:val="00BF37B5"/>
    <w:rsid w:val="00BF3B82"/>
    <w:rsid w:val="00BF55E9"/>
    <w:rsid w:val="00BF5803"/>
    <w:rsid w:val="00C00B93"/>
    <w:rsid w:val="00C01C3B"/>
    <w:rsid w:val="00C01DF2"/>
    <w:rsid w:val="00C01EC4"/>
    <w:rsid w:val="00C03105"/>
    <w:rsid w:val="00C05458"/>
    <w:rsid w:val="00C0605F"/>
    <w:rsid w:val="00C06F59"/>
    <w:rsid w:val="00C07822"/>
    <w:rsid w:val="00C07AE2"/>
    <w:rsid w:val="00C10573"/>
    <w:rsid w:val="00C116BA"/>
    <w:rsid w:val="00C11C86"/>
    <w:rsid w:val="00C13570"/>
    <w:rsid w:val="00C13A50"/>
    <w:rsid w:val="00C143BC"/>
    <w:rsid w:val="00C14643"/>
    <w:rsid w:val="00C14EB2"/>
    <w:rsid w:val="00C16FA2"/>
    <w:rsid w:val="00C21784"/>
    <w:rsid w:val="00C21BA9"/>
    <w:rsid w:val="00C2331C"/>
    <w:rsid w:val="00C245B5"/>
    <w:rsid w:val="00C245E3"/>
    <w:rsid w:val="00C26CCB"/>
    <w:rsid w:val="00C272DA"/>
    <w:rsid w:val="00C277B8"/>
    <w:rsid w:val="00C31555"/>
    <w:rsid w:val="00C3170D"/>
    <w:rsid w:val="00C31CF7"/>
    <w:rsid w:val="00C3223F"/>
    <w:rsid w:val="00C342BB"/>
    <w:rsid w:val="00C345EE"/>
    <w:rsid w:val="00C34E79"/>
    <w:rsid w:val="00C35848"/>
    <w:rsid w:val="00C3611C"/>
    <w:rsid w:val="00C36BC1"/>
    <w:rsid w:val="00C37098"/>
    <w:rsid w:val="00C37C41"/>
    <w:rsid w:val="00C400CE"/>
    <w:rsid w:val="00C409EC"/>
    <w:rsid w:val="00C41191"/>
    <w:rsid w:val="00C41BCD"/>
    <w:rsid w:val="00C42AD1"/>
    <w:rsid w:val="00C451F6"/>
    <w:rsid w:val="00C46101"/>
    <w:rsid w:val="00C47984"/>
    <w:rsid w:val="00C500CB"/>
    <w:rsid w:val="00C50AFC"/>
    <w:rsid w:val="00C51ABE"/>
    <w:rsid w:val="00C51B02"/>
    <w:rsid w:val="00C51D3D"/>
    <w:rsid w:val="00C52E86"/>
    <w:rsid w:val="00C5603E"/>
    <w:rsid w:val="00C60221"/>
    <w:rsid w:val="00C60DC8"/>
    <w:rsid w:val="00C60F71"/>
    <w:rsid w:val="00C623E3"/>
    <w:rsid w:val="00C6319A"/>
    <w:rsid w:val="00C64747"/>
    <w:rsid w:val="00C70143"/>
    <w:rsid w:val="00C70873"/>
    <w:rsid w:val="00C717F6"/>
    <w:rsid w:val="00C72793"/>
    <w:rsid w:val="00C7296D"/>
    <w:rsid w:val="00C73521"/>
    <w:rsid w:val="00C7453B"/>
    <w:rsid w:val="00C747F1"/>
    <w:rsid w:val="00C74D92"/>
    <w:rsid w:val="00C750D2"/>
    <w:rsid w:val="00C751FE"/>
    <w:rsid w:val="00C752F6"/>
    <w:rsid w:val="00C76112"/>
    <w:rsid w:val="00C77DD0"/>
    <w:rsid w:val="00C8062D"/>
    <w:rsid w:val="00C80897"/>
    <w:rsid w:val="00C80940"/>
    <w:rsid w:val="00C82020"/>
    <w:rsid w:val="00C83F87"/>
    <w:rsid w:val="00C84892"/>
    <w:rsid w:val="00C872D0"/>
    <w:rsid w:val="00C8775D"/>
    <w:rsid w:val="00C8783F"/>
    <w:rsid w:val="00C90549"/>
    <w:rsid w:val="00C92367"/>
    <w:rsid w:val="00C92918"/>
    <w:rsid w:val="00C932D8"/>
    <w:rsid w:val="00C95FC6"/>
    <w:rsid w:val="00C9657D"/>
    <w:rsid w:val="00C97BF1"/>
    <w:rsid w:val="00C97F32"/>
    <w:rsid w:val="00CA01C6"/>
    <w:rsid w:val="00CA08CF"/>
    <w:rsid w:val="00CA2288"/>
    <w:rsid w:val="00CA301E"/>
    <w:rsid w:val="00CA32EF"/>
    <w:rsid w:val="00CA3DEA"/>
    <w:rsid w:val="00CA5ACD"/>
    <w:rsid w:val="00CA7476"/>
    <w:rsid w:val="00CA776C"/>
    <w:rsid w:val="00CB187F"/>
    <w:rsid w:val="00CB1EEB"/>
    <w:rsid w:val="00CB3EB5"/>
    <w:rsid w:val="00CB42EC"/>
    <w:rsid w:val="00CB493C"/>
    <w:rsid w:val="00CB50A8"/>
    <w:rsid w:val="00CB7F58"/>
    <w:rsid w:val="00CC19A7"/>
    <w:rsid w:val="00CC2970"/>
    <w:rsid w:val="00CC2C94"/>
    <w:rsid w:val="00CC2CC7"/>
    <w:rsid w:val="00CC4E7B"/>
    <w:rsid w:val="00CC6C35"/>
    <w:rsid w:val="00CC7055"/>
    <w:rsid w:val="00CC7D51"/>
    <w:rsid w:val="00CD0639"/>
    <w:rsid w:val="00CD1BFF"/>
    <w:rsid w:val="00CD1C85"/>
    <w:rsid w:val="00CD1E05"/>
    <w:rsid w:val="00CD4055"/>
    <w:rsid w:val="00CD6105"/>
    <w:rsid w:val="00CE0EA2"/>
    <w:rsid w:val="00CE2F25"/>
    <w:rsid w:val="00CE385B"/>
    <w:rsid w:val="00CE40CF"/>
    <w:rsid w:val="00CE51F2"/>
    <w:rsid w:val="00CE5517"/>
    <w:rsid w:val="00CE7395"/>
    <w:rsid w:val="00CE75D6"/>
    <w:rsid w:val="00CE76EB"/>
    <w:rsid w:val="00CF0CBC"/>
    <w:rsid w:val="00CF1055"/>
    <w:rsid w:val="00CF4256"/>
    <w:rsid w:val="00CF54B9"/>
    <w:rsid w:val="00CF6871"/>
    <w:rsid w:val="00D01DA1"/>
    <w:rsid w:val="00D047F6"/>
    <w:rsid w:val="00D0572F"/>
    <w:rsid w:val="00D064FD"/>
    <w:rsid w:val="00D07F3A"/>
    <w:rsid w:val="00D10016"/>
    <w:rsid w:val="00D13E86"/>
    <w:rsid w:val="00D159F4"/>
    <w:rsid w:val="00D15BBC"/>
    <w:rsid w:val="00D17089"/>
    <w:rsid w:val="00D17FE3"/>
    <w:rsid w:val="00D203DF"/>
    <w:rsid w:val="00D207C8"/>
    <w:rsid w:val="00D21161"/>
    <w:rsid w:val="00D21D44"/>
    <w:rsid w:val="00D24E34"/>
    <w:rsid w:val="00D25691"/>
    <w:rsid w:val="00D30BD1"/>
    <w:rsid w:val="00D3262E"/>
    <w:rsid w:val="00D3525B"/>
    <w:rsid w:val="00D36DA4"/>
    <w:rsid w:val="00D40827"/>
    <w:rsid w:val="00D40E2B"/>
    <w:rsid w:val="00D410A4"/>
    <w:rsid w:val="00D43ABF"/>
    <w:rsid w:val="00D43B3C"/>
    <w:rsid w:val="00D4515A"/>
    <w:rsid w:val="00D45952"/>
    <w:rsid w:val="00D46B36"/>
    <w:rsid w:val="00D478D2"/>
    <w:rsid w:val="00D519A3"/>
    <w:rsid w:val="00D53397"/>
    <w:rsid w:val="00D53F06"/>
    <w:rsid w:val="00D5500A"/>
    <w:rsid w:val="00D57581"/>
    <w:rsid w:val="00D57DF1"/>
    <w:rsid w:val="00D57EAD"/>
    <w:rsid w:val="00D62CF9"/>
    <w:rsid w:val="00D633B2"/>
    <w:rsid w:val="00D65058"/>
    <w:rsid w:val="00D6516F"/>
    <w:rsid w:val="00D7245F"/>
    <w:rsid w:val="00D7499B"/>
    <w:rsid w:val="00D75A6D"/>
    <w:rsid w:val="00D813E0"/>
    <w:rsid w:val="00D81788"/>
    <w:rsid w:val="00D83A5D"/>
    <w:rsid w:val="00D8469B"/>
    <w:rsid w:val="00D84FCF"/>
    <w:rsid w:val="00D85FCB"/>
    <w:rsid w:val="00D86D76"/>
    <w:rsid w:val="00D87A1C"/>
    <w:rsid w:val="00D87B6C"/>
    <w:rsid w:val="00D87F0E"/>
    <w:rsid w:val="00D90A82"/>
    <w:rsid w:val="00D925C5"/>
    <w:rsid w:val="00D94CFC"/>
    <w:rsid w:val="00D9588D"/>
    <w:rsid w:val="00D9725C"/>
    <w:rsid w:val="00D97F34"/>
    <w:rsid w:val="00DA0188"/>
    <w:rsid w:val="00DA01FA"/>
    <w:rsid w:val="00DA1B98"/>
    <w:rsid w:val="00DA571D"/>
    <w:rsid w:val="00DA5DB9"/>
    <w:rsid w:val="00DB121E"/>
    <w:rsid w:val="00DB16CC"/>
    <w:rsid w:val="00DB332D"/>
    <w:rsid w:val="00DB4A75"/>
    <w:rsid w:val="00DB560A"/>
    <w:rsid w:val="00DB6D3F"/>
    <w:rsid w:val="00DB7F7E"/>
    <w:rsid w:val="00DC0042"/>
    <w:rsid w:val="00DC062E"/>
    <w:rsid w:val="00DC10C3"/>
    <w:rsid w:val="00DC1338"/>
    <w:rsid w:val="00DC2596"/>
    <w:rsid w:val="00DC28EF"/>
    <w:rsid w:val="00DC3F84"/>
    <w:rsid w:val="00DC4088"/>
    <w:rsid w:val="00DC60DE"/>
    <w:rsid w:val="00DC675D"/>
    <w:rsid w:val="00DC7486"/>
    <w:rsid w:val="00DD154C"/>
    <w:rsid w:val="00DD17D1"/>
    <w:rsid w:val="00DD331D"/>
    <w:rsid w:val="00DD48E3"/>
    <w:rsid w:val="00DD4C66"/>
    <w:rsid w:val="00DD56BA"/>
    <w:rsid w:val="00DD5F0F"/>
    <w:rsid w:val="00DE2CE8"/>
    <w:rsid w:val="00DE3C39"/>
    <w:rsid w:val="00DE4AE9"/>
    <w:rsid w:val="00DE4C8B"/>
    <w:rsid w:val="00DE5180"/>
    <w:rsid w:val="00DE5F09"/>
    <w:rsid w:val="00DE7657"/>
    <w:rsid w:val="00DF2790"/>
    <w:rsid w:val="00DF2B61"/>
    <w:rsid w:val="00DF4ADB"/>
    <w:rsid w:val="00DF4BE4"/>
    <w:rsid w:val="00DF6B1D"/>
    <w:rsid w:val="00DF778E"/>
    <w:rsid w:val="00DF7AAE"/>
    <w:rsid w:val="00E006AE"/>
    <w:rsid w:val="00E03AA0"/>
    <w:rsid w:val="00E049F7"/>
    <w:rsid w:val="00E04DB2"/>
    <w:rsid w:val="00E05776"/>
    <w:rsid w:val="00E06BBF"/>
    <w:rsid w:val="00E070D1"/>
    <w:rsid w:val="00E104BB"/>
    <w:rsid w:val="00E124A1"/>
    <w:rsid w:val="00E147E3"/>
    <w:rsid w:val="00E14B58"/>
    <w:rsid w:val="00E15E4E"/>
    <w:rsid w:val="00E15EEA"/>
    <w:rsid w:val="00E16A90"/>
    <w:rsid w:val="00E16E46"/>
    <w:rsid w:val="00E206B1"/>
    <w:rsid w:val="00E226D2"/>
    <w:rsid w:val="00E22DCC"/>
    <w:rsid w:val="00E23BA6"/>
    <w:rsid w:val="00E2452D"/>
    <w:rsid w:val="00E26044"/>
    <w:rsid w:val="00E27368"/>
    <w:rsid w:val="00E27830"/>
    <w:rsid w:val="00E331B9"/>
    <w:rsid w:val="00E33994"/>
    <w:rsid w:val="00E341E1"/>
    <w:rsid w:val="00E35D10"/>
    <w:rsid w:val="00E37043"/>
    <w:rsid w:val="00E407D1"/>
    <w:rsid w:val="00E42A95"/>
    <w:rsid w:val="00E42F9B"/>
    <w:rsid w:val="00E43B27"/>
    <w:rsid w:val="00E43B36"/>
    <w:rsid w:val="00E44B4F"/>
    <w:rsid w:val="00E45AA7"/>
    <w:rsid w:val="00E46525"/>
    <w:rsid w:val="00E46667"/>
    <w:rsid w:val="00E4732E"/>
    <w:rsid w:val="00E47757"/>
    <w:rsid w:val="00E50C5D"/>
    <w:rsid w:val="00E50DAE"/>
    <w:rsid w:val="00E5126D"/>
    <w:rsid w:val="00E524A7"/>
    <w:rsid w:val="00E53E90"/>
    <w:rsid w:val="00E55510"/>
    <w:rsid w:val="00E5588D"/>
    <w:rsid w:val="00E5760B"/>
    <w:rsid w:val="00E605B5"/>
    <w:rsid w:val="00E60F4E"/>
    <w:rsid w:val="00E651D8"/>
    <w:rsid w:val="00E665BA"/>
    <w:rsid w:val="00E667E8"/>
    <w:rsid w:val="00E72922"/>
    <w:rsid w:val="00E732FE"/>
    <w:rsid w:val="00E73429"/>
    <w:rsid w:val="00E739E7"/>
    <w:rsid w:val="00E73F4C"/>
    <w:rsid w:val="00E74FBD"/>
    <w:rsid w:val="00E82746"/>
    <w:rsid w:val="00E85039"/>
    <w:rsid w:val="00E87F3E"/>
    <w:rsid w:val="00E9169A"/>
    <w:rsid w:val="00E92BBC"/>
    <w:rsid w:val="00E9440B"/>
    <w:rsid w:val="00E9446A"/>
    <w:rsid w:val="00E952ED"/>
    <w:rsid w:val="00E95750"/>
    <w:rsid w:val="00E95B84"/>
    <w:rsid w:val="00E95C8C"/>
    <w:rsid w:val="00E96DB0"/>
    <w:rsid w:val="00E96E44"/>
    <w:rsid w:val="00EA18FE"/>
    <w:rsid w:val="00EA1D5D"/>
    <w:rsid w:val="00EA227B"/>
    <w:rsid w:val="00EA230A"/>
    <w:rsid w:val="00EA4182"/>
    <w:rsid w:val="00EA4320"/>
    <w:rsid w:val="00EA5652"/>
    <w:rsid w:val="00EB2630"/>
    <w:rsid w:val="00EB3286"/>
    <w:rsid w:val="00EB4011"/>
    <w:rsid w:val="00EB40B5"/>
    <w:rsid w:val="00EB5A3D"/>
    <w:rsid w:val="00EB5B13"/>
    <w:rsid w:val="00EB78BA"/>
    <w:rsid w:val="00EC1570"/>
    <w:rsid w:val="00EC401C"/>
    <w:rsid w:val="00EC4401"/>
    <w:rsid w:val="00EC594B"/>
    <w:rsid w:val="00EC71E2"/>
    <w:rsid w:val="00EC7318"/>
    <w:rsid w:val="00EC7C75"/>
    <w:rsid w:val="00ED3127"/>
    <w:rsid w:val="00ED38AC"/>
    <w:rsid w:val="00ED38ED"/>
    <w:rsid w:val="00ED3970"/>
    <w:rsid w:val="00ED4AB4"/>
    <w:rsid w:val="00ED6E8C"/>
    <w:rsid w:val="00ED723C"/>
    <w:rsid w:val="00ED7B4A"/>
    <w:rsid w:val="00ED7C2B"/>
    <w:rsid w:val="00EE05DD"/>
    <w:rsid w:val="00EE079F"/>
    <w:rsid w:val="00EE26A1"/>
    <w:rsid w:val="00EE3A3B"/>
    <w:rsid w:val="00EE766A"/>
    <w:rsid w:val="00EF0050"/>
    <w:rsid w:val="00EF0FD5"/>
    <w:rsid w:val="00EF2EC7"/>
    <w:rsid w:val="00EF52EE"/>
    <w:rsid w:val="00EF7F65"/>
    <w:rsid w:val="00F0023F"/>
    <w:rsid w:val="00F056FD"/>
    <w:rsid w:val="00F06253"/>
    <w:rsid w:val="00F11A03"/>
    <w:rsid w:val="00F121AD"/>
    <w:rsid w:val="00F149C4"/>
    <w:rsid w:val="00F1516E"/>
    <w:rsid w:val="00F155F6"/>
    <w:rsid w:val="00F157DD"/>
    <w:rsid w:val="00F16773"/>
    <w:rsid w:val="00F20FF3"/>
    <w:rsid w:val="00F2153A"/>
    <w:rsid w:val="00F231D4"/>
    <w:rsid w:val="00F2337B"/>
    <w:rsid w:val="00F233C1"/>
    <w:rsid w:val="00F2351F"/>
    <w:rsid w:val="00F238D0"/>
    <w:rsid w:val="00F24B3B"/>
    <w:rsid w:val="00F30486"/>
    <w:rsid w:val="00F32596"/>
    <w:rsid w:val="00F3297F"/>
    <w:rsid w:val="00F343CE"/>
    <w:rsid w:val="00F3494C"/>
    <w:rsid w:val="00F35548"/>
    <w:rsid w:val="00F35AD7"/>
    <w:rsid w:val="00F3617C"/>
    <w:rsid w:val="00F363F3"/>
    <w:rsid w:val="00F36C5B"/>
    <w:rsid w:val="00F402AF"/>
    <w:rsid w:val="00F402D9"/>
    <w:rsid w:val="00F41E93"/>
    <w:rsid w:val="00F45FFF"/>
    <w:rsid w:val="00F53AB6"/>
    <w:rsid w:val="00F5431B"/>
    <w:rsid w:val="00F544C2"/>
    <w:rsid w:val="00F54C80"/>
    <w:rsid w:val="00F55CD0"/>
    <w:rsid w:val="00F56627"/>
    <w:rsid w:val="00F56EED"/>
    <w:rsid w:val="00F57245"/>
    <w:rsid w:val="00F574A5"/>
    <w:rsid w:val="00F57EED"/>
    <w:rsid w:val="00F57FD6"/>
    <w:rsid w:val="00F623C1"/>
    <w:rsid w:val="00F631C4"/>
    <w:rsid w:val="00F64A5F"/>
    <w:rsid w:val="00F65681"/>
    <w:rsid w:val="00F70E69"/>
    <w:rsid w:val="00F71322"/>
    <w:rsid w:val="00F74670"/>
    <w:rsid w:val="00F75102"/>
    <w:rsid w:val="00F75600"/>
    <w:rsid w:val="00F75C34"/>
    <w:rsid w:val="00F77C5E"/>
    <w:rsid w:val="00F8110E"/>
    <w:rsid w:val="00F814B1"/>
    <w:rsid w:val="00F816AC"/>
    <w:rsid w:val="00F8324E"/>
    <w:rsid w:val="00F85DC3"/>
    <w:rsid w:val="00F90218"/>
    <w:rsid w:val="00F90DB5"/>
    <w:rsid w:val="00F91E36"/>
    <w:rsid w:val="00F91EFF"/>
    <w:rsid w:val="00F930B3"/>
    <w:rsid w:val="00F93235"/>
    <w:rsid w:val="00F96380"/>
    <w:rsid w:val="00F96F47"/>
    <w:rsid w:val="00FA0C7A"/>
    <w:rsid w:val="00FA19FA"/>
    <w:rsid w:val="00FA1A53"/>
    <w:rsid w:val="00FA1DCE"/>
    <w:rsid w:val="00FA363C"/>
    <w:rsid w:val="00FA4E10"/>
    <w:rsid w:val="00FA60A4"/>
    <w:rsid w:val="00FB18DB"/>
    <w:rsid w:val="00FB1BDE"/>
    <w:rsid w:val="00FB26C9"/>
    <w:rsid w:val="00FB650F"/>
    <w:rsid w:val="00FB672E"/>
    <w:rsid w:val="00FB681A"/>
    <w:rsid w:val="00FB7029"/>
    <w:rsid w:val="00FB7FE3"/>
    <w:rsid w:val="00FC108C"/>
    <w:rsid w:val="00FC1CAD"/>
    <w:rsid w:val="00FC3D57"/>
    <w:rsid w:val="00FC4A5C"/>
    <w:rsid w:val="00FD060A"/>
    <w:rsid w:val="00FD0630"/>
    <w:rsid w:val="00FD096B"/>
    <w:rsid w:val="00FD614C"/>
    <w:rsid w:val="00FD6DF9"/>
    <w:rsid w:val="00FD75F1"/>
    <w:rsid w:val="00FD7896"/>
    <w:rsid w:val="00FE01B5"/>
    <w:rsid w:val="00FE150B"/>
    <w:rsid w:val="00FE1AC2"/>
    <w:rsid w:val="00FE2F75"/>
    <w:rsid w:val="00FE3685"/>
    <w:rsid w:val="00FE54FD"/>
    <w:rsid w:val="00FE70B7"/>
    <w:rsid w:val="00FF1D8C"/>
    <w:rsid w:val="00FF5E11"/>
    <w:rsid w:val="00FF64B5"/>
    <w:rsid w:val="00FF64CF"/>
    <w:rsid w:val="00FF71E7"/>
    <w:rsid w:val="00FF7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8BED4C"/>
  <w15:docId w15:val="{6F82284F-32A9-4DAC-B472-86105270E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1570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rsid w:val="0047110D"/>
    <w:pPr>
      <w:spacing w:before="60" w:after="60"/>
      <w:ind w:left="851" w:hanging="295"/>
      <w:jc w:val="both"/>
    </w:pPr>
    <w:rPr>
      <w:szCs w:val="20"/>
    </w:rPr>
  </w:style>
  <w:style w:type="paragraph" w:styleId="Tekstpodstawowy2">
    <w:name w:val="Body Text 2"/>
    <w:basedOn w:val="Normalny"/>
    <w:rsid w:val="00D0572F"/>
    <w:pPr>
      <w:jc w:val="both"/>
    </w:pPr>
    <w:rPr>
      <w:rFonts w:ascii="Arial" w:hAnsi="Arial"/>
      <w:snapToGrid w:val="0"/>
      <w:color w:val="000000"/>
      <w:sz w:val="22"/>
      <w:szCs w:val="20"/>
    </w:rPr>
  </w:style>
  <w:style w:type="paragraph" w:styleId="Tekstpodstawowy3">
    <w:name w:val="Body Text 3"/>
    <w:basedOn w:val="Normalny"/>
    <w:rsid w:val="00D0572F"/>
    <w:rPr>
      <w:rFonts w:ascii="Arial" w:hAnsi="Arial"/>
      <w:b/>
      <w:snapToGrid w:val="0"/>
      <w:color w:val="000000"/>
      <w:sz w:val="22"/>
      <w:szCs w:val="20"/>
    </w:rPr>
  </w:style>
  <w:style w:type="paragraph" w:customStyle="1" w:styleId="pkt1">
    <w:name w:val="pkt1"/>
    <w:basedOn w:val="pkt"/>
    <w:rsid w:val="00451A9A"/>
    <w:pPr>
      <w:ind w:left="850" w:hanging="425"/>
    </w:pPr>
  </w:style>
  <w:style w:type="paragraph" w:styleId="Tekstpodstawowy">
    <w:name w:val="Body Text"/>
    <w:basedOn w:val="Normalny"/>
    <w:link w:val="TekstpodstawowyZnak"/>
    <w:rsid w:val="00DB16CC"/>
    <w:pPr>
      <w:spacing w:after="120"/>
    </w:pPr>
  </w:style>
  <w:style w:type="paragraph" w:styleId="Tekstpodstawowywcity3">
    <w:name w:val="Body Text Indent 3"/>
    <w:basedOn w:val="Normalny"/>
    <w:rsid w:val="00954D5C"/>
    <w:pPr>
      <w:spacing w:after="120"/>
      <w:ind w:left="283"/>
    </w:pPr>
    <w:rPr>
      <w:sz w:val="16"/>
      <w:szCs w:val="16"/>
    </w:rPr>
  </w:style>
  <w:style w:type="paragraph" w:customStyle="1" w:styleId="WW-Tekstpodstawowywcity2">
    <w:name w:val="WW-Tekst podstawowy wcięty 2"/>
    <w:basedOn w:val="Normalny"/>
    <w:rsid w:val="00660177"/>
    <w:pPr>
      <w:widowControl w:val="0"/>
      <w:suppressAutoHyphens/>
      <w:spacing w:after="60"/>
      <w:ind w:left="993" w:hanging="284"/>
    </w:pPr>
    <w:rPr>
      <w:rFonts w:eastAsia="Lucida Sans Unicode"/>
      <w:sz w:val="26"/>
      <w:szCs w:val="20"/>
    </w:rPr>
  </w:style>
  <w:style w:type="paragraph" w:customStyle="1" w:styleId="tekst">
    <w:name w:val="tekst"/>
    <w:basedOn w:val="Normalny"/>
    <w:uiPriority w:val="99"/>
    <w:rsid w:val="00224E91"/>
    <w:pPr>
      <w:widowControl w:val="0"/>
      <w:suppressLineNumbers/>
      <w:suppressAutoHyphens/>
      <w:spacing w:before="60" w:after="60"/>
      <w:jc w:val="both"/>
    </w:pPr>
    <w:rPr>
      <w:rFonts w:eastAsia="Lucida Sans Unicode"/>
      <w:szCs w:val="20"/>
    </w:rPr>
  </w:style>
  <w:style w:type="paragraph" w:styleId="Nagwek">
    <w:name w:val="header"/>
    <w:basedOn w:val="Normalny"/>
    <w:uiPriority w:val="99"/>
    <w:rsid w:val="00B8153D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8153D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B23C88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40710F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2B1C09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2B1C09"/>
    <w:rPr>
      <w:sz w:val="24"/>
      <w:szCs w:val="24"/>
    </w:rPr>
  </w:style>
  <w:style w:type="paragraph" w:styleId="Tytu">
    <w:name w:val="Title"/>
    <w:basedOn w:val="Normalny"/>
    <w:link w:val="TytuZnak"/>
    <w:qFormat/>
    <w:rsid w:val="002B1C09"/>
    <w:pPr>
      <w:jc w:val="center"/>
    </w:pPr>
    <w:rPr>
      <w:rFonts w:ascii="Arial" w:hAnsi="Arial"/>
      <w:szCs w:val="20"/>
    </w:rPr>
  </w:style>
  <w:style w:type="character" w:customStyle="1" w:styleId="TytuZnak">
    <w:name w:val="Tytuł Znak"/>
    <w:link w:val="Tytu"/>
    <w:rsid w:val="002B1C09"/>
    <w:rPr>
      <w:rFonts w:ascii="Arial" w:hAnsi="Arial"/>
      <w:sz w:val="24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C409E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rsid w:val="00C409EC"/>
    <w:rPr>
      <w:sz w:val="24"/>
      <w:szCs w:val="24"/>
    </w:rPr>
  </w:style>
  <w:style w:type="paragraph" w:styleId="Akapitzlist">
    <w:name w:val="List Paragraph"/>
    <w:aliases w:val="A_wyliczenie,Akapit z listą5,CW_Lista,K-P_odwolanie,Podsis rysunku,maz_wyliczenie,opis dzialania,Akapit z listą 1,BulletC,Akapit z listą BS,EPL lista punktowana z wyrózneniem,1st level - Bullet List Paragraph,Lettre d'introduction,L1"/>
    <w:basedOn w:val="Normalny"/>
    <w:link w:val="AkapitzlistZnak"/>
    <w:uiPriority w:val="99"/>
    <w:qFormat/>
    <w:rsid w:val="00165D3A"/>
    <w:pPr>
      <w:suppressAutoHyphens/>
      <w:spacing w:after="200" w:line="276" w:lineRule="auto"/>
      <w:ind w:left="720"/>
    </w:pPr>
    <w:rPr>
      <w:rFonts w:ascii="Calibri" w:eastAsia="Calibri" w:hAnsi="Calibri"/>
      <w:sz w:val="22"/>
      <w:szCs w:val="22"/>
      <w:lang w:eastAsia="ar-SA"/>
    </w:rPr>
  </w:style>
  <w:style w:type="paragraph" w:styleId="NormalnyWeb">
    <w:name w:val="Normal (Web)"/>
    <w:basedOn w:val="Normalny"/>
    <w:uiPriority w:val="99"/>
    <w:unhideWhenUsed/>
    <w:rsid w:val="00B20F21"/>
    <w:pPr>
      <w:spacing w:before="100" w:beforeAutospacing="1" w:after="100" w:afterAutospacing="1"/>
    </w:pPr>
  </w:style>
  <w:style w:type="paragraph" w:customStyle="1" w:styleId="ust">
    <w:name w:val="ust"/>
    <w:rsid w:val="00CC4E7B"/>
    <w:pPr>
      <w:spacing w:before="60" w:after="60"/>
      <w:ind w:left="426" w:hanging="284"/>
      <w:jc w:val="both"/>
    </w:pPr>
    <w:rPr>
      <w:sz w:val="24"/>
    </w:rPr>
  </w:style>
  <w:style w:type="numbering" w:customStyle="1" w:styleId="umowa">
    <w:name w:val="umowa"/>
    <w:rsid w:val="00EB5A3D"/>
    <w:pPr>
      <w:numPr>
        <w:numId w:val="5"/>
      </w:numPr>
    </w:pPr>
  </w:style>
  <w:style w:type="paragraph" w:customStyle="1" w:styleId="Default">
    <w:name w:val="Default"/>
    <w:basedOn w:val="Normalny"/>
    <w:rsid w:val="007D3B0E"/>
    <w:pPr>
      <w:autoSpaceDE w:val="0"/>
      <w:autoSpaceDN w:val="0"/>
    </w:pPr>
    <w:rPr>
      <w:rFonts w:ascii="Calibri" w:eastAsia="Calibri" w:hAnsi="Calibri"/>
      <w:color w:val="000000"/>
    </w:rPr>
  </w:style>
  <w:style w:type="character" w:customStyle="1" w:styleId="StopkaZnak">
    <w:name w:val="Stopka Znak"/>
    <w:link w:val="Stopka"/>
    <w:uiPriority w:val="99"/>
    <w:rsid w:val="00554CB4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73D2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73D22"/>
  </w:style>
  <w:style w:type="character" w:styleId="Odwoanieprzypisukocowego">
    <w:name w:val="endnote reference"/>
    <w:uiPriority w:val="99"/>
    <w:semiHidden/>
    <w:unhideWhenUsed/>
    <w:rsid w:val="00073D22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AE7B9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E7B9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E7B9B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E7B9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E7B9B"/>
    <w:rPr>
      <w:b/>
      <w:bCs/>
    </w:rPr>
  </w:style>
  <w:style w:type="table" w:styleId="Tabela-Siatka">
    <w:name w:val="Table Grid"/>
    <w:basedOn w:val="Standardowy"/>
    <w:uiPriority w:val="39"/>
    <w:rsid w:val="002179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7453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7453B"/>
  </w:style>
  <w:style w:type="character" w:styleId="Odwoanieprzypisudolnego">
    <w:name w:val="footnote reference"/>
    <w:basedOn w:val="Domylnaczcionkaakapitu"/>
    <w:uiPriority w:val="99"/>
    <w:semiHidden/>
    <w:unhideWhenUsed/>
    <w:rsid w:val="00C7453B"/>
    <w:rPr>
      <w:vertAlign w:val="superscript"/>
    </w:rPr>
  </w:style>
  <w:style w:type="paragraph" w:styleId="Poprawka">
    <w:name w:val="Revision"/>
    <w:hidden/>
    <w:uiPriority w:val="99"/>
    <w:semiHidden/>
    <w:rsid w:val="00B42B2B"/>
    <w:rPr>
      <w:sz w:val="24"/>
      <w:szCs w:val="24"/>
    </w:rPr>
  </w:style>
  <w:style w:type="character" w:customStyle="1" w:styleId="AkapitzlistZnak">
    <w:name w:val="Akapit z listą Znak"/>
    <w:aliases w:val="A_wyliczenie Znak,Akapit z listą5 Znak,CW_Lista Znak,K-P_odwolanie Znak,Podsis rysunku Znak,maz_wyliczenie Znak,opis dzialania Znak,Akapit z listą 1 Znak,BulletC Znak,Akapit z listą BS Znak,EPL lista punktowana z wyrózneniem Znak"/>
    <w:link w:val="Akapitzlist"/>
    <w:uiPriority w:val="99"/>
    <w:qFormat/>
    <w:locked/>
    <w:rsid w:val="00CC2CC7"/>
    <w:rPr>
      <w:rFonts w:ascii="Calibri" w:eastAsia="Calibri" w:hAnsi="Calibri"/>
      <w:sz w:val="22"/>
      <w:szCs w:val="22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049F7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3D28D2"/>
    <w:rPr>
      <w:b/>
      <w:bCs/>
    </w:rPr>
  </w:style>
  <w:style w:type="character" w:styleId="Odwoanieintensywne">
    <w:name w:val="Intense Reference"/>
    <w:basedOn w:val="Domylnaczcionkaakapitu"/>
    <w:uiPriority w:val="32"/>
    <w:qFormat/>
    <w:rsid w:val="003D28D2"/>
    <w:rPr>
      <w:b/>
      <w:bCs/>
      <w:smallCaps/>
      <w:color w:val="2E74B5" w:themeColor="accent1" w:themeShade="BF"/>
      <w:spacing w:val="5"/>
    </w:rPr>
  </w:style>
  <w:style w:type="character" w:customStyle="1" w:styleId="TekstpodstawowyZnak">
    <w:name w:val="Tekst podstawowy Znak"/>
    <w:link w:val="Tekstpodstawowy"/>
    <w:rsid w:val="002E406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75664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395687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38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911165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63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50084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261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030703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64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659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684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4082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63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55876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4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040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7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62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4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0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65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69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opolski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bip.opolskie.pl/2025/02/zgloszenia-wewnetrzne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426B10-B068-499C-BC50-2EC9F4E4A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13</Pages>
  <Words>5332</Words>
  <Characters>33736</Characters>
  <Application>Microsoft Office Word</Application>
  <DocSecurity>0</DocSecurity>
  <Lines>281</Lines>
  <Paragraphs>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Opole, 2008-11-14</vt:lpstr>
    </vt:vector>
  </TitlesOfParts>
  <Company/>
  <LinksUpToDate>false</LinksUpToDate>
  <CharactersWithSpaces>38991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Opole, 2008-11-14</dc:title>
  <dc:creator>Elceser</dc:creator>
  <cp:lastModifiedBy>Artur Gasz</cp:lastModifiedBy>
  <cp:revision>6</cp:revision>
  <cp:lastPrinted>2022-05-18T07:04:00Z</cp:lastPrinted>
  <dcterms:created xsi:type="dcterms:W3CDTF">2026-03-05T07:54:00Z</dcterms:created>
  <dcterms:modified xsi:type="dcterms:W3CDTF">2026-03-23T12:07:00Z</dcterms:modified>
</cp:coreProperties>
</file>